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068"/>
      </w:tblGrid>
      <w:tr w:rsidR="005310C7" w:rsidRPr="005310C7" w14:paraId="49D0E013" w14:textId="77777777" w:rsidTr="00A545E8">
        <w:trPr>
          <w:trHeight w:val="567"/>
        </w:trPr>
        <w:tc>
          <w:tcPr>
            <w:tcW w:w="9068" w:type="dxa"/>
            <w:shd w:val="clear" w:color="auto" w:fill="83CAEB"/>
            <w:vAlign w:val="center"/>
          </w:tcPr>
          <w:p w14:paraId="6DC8C23F" w14:textId="0CE3893B" w:rsidR="005310C7" w:rsidRPr="00A545E8" w:rsidRDefault="005310C7" w:rsidP="00A545E8">
            <w:pPr>
              <w:pStyle w:val="Glava"/>
              <w:tabs>
                <w:tab w:val="clear" w:pos="4536"/>
                <w:tab w:val="clear" w:pos="9072"/>
              </w:tabs>
              <w:jc w:val="center"/>
              <w:rPr>
                <w:rFonts w:cs="Arial"/>
                <w:b/>
                <w:sz w:val="40"/>
                <w:szCs w:val="40"/>
              </w:rPr>
            </w:pPr>
            <w:r w:rsidRPr="00A545E8">
              <w:rPr>
                <w:rFonts w:cs="Arial"/>
                <w:b/>
                <w:sz w:val="40"/>
                <w:szCs w:val="40"/>
              </w:rPr>
              <w:t>RAZPISNI OBRAZCI</w:t>
            </w:r>
          </w:p>
        </w:tc>
      </w:tr>
    </w:tbl>
    <w:p w14:paraId="7B3E068A" w14:textId="031B8148" w:rsidR="005310C7" w:rsidRDefault="005310C7" w:rsidP="0000010E">
      <w:pPr>
        <w:pStyle w:val="Glava"/>
        <w:tabs>
          <w:tab w:val="clear" w:pos="4536"/>
          <w:tab w:val="clear" w:pos="9072"/>
        </w:tabs>
        <w:jc w:val="right"/>
        <w:rPr>
          <w:rFonts w:cs="Arial"/>
          <w:b/>
          <w:sz w:val="24"/>
          <w:szCs w:val="24"/>
        </w:rPr>
      </w:pPr>
    </w:p>
    <w:p w14:paraId="10FD1474" w14:textId="6EE8FCFA" w:rsidR="005E7953" w:rsidRPr="000571AF" w:rsidRDefault="0000010E" w:rsidP="0000010E">
      <w:pPr>
        <w:pStyle w:val="Glava"/>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Glava"/>
        <w:tabs>
          <w:tab w:val="clear" w:pos="4536"/>
          <w:tab w:val="clear" w:pos="9072"/>
        </w:tabs>
        <w:jc w:val="center"/>
        <w:rPr>
          <w:rFonts w:cs="Arial"/>
          <w:b/>
          <w:sz w:val="22"/>
          <w:szCs w:val="22"/>
        </w:rPr>
      </w:pPr>
    </w:p>
    <w:p w14:paraId="3966A325" w14:textId="77777777" w:rsidR="008A11CF" w:rsidRPr="008A11CF" w:rsidRDefault="008A11CF" w:rsidP="008A11CF">
      <w:pPr>
        <w:jc w:val="center"/>
        <w:rPr>
          <w:rFonts w:ascii="Arial" w:hAnsi="Arial" w:cs="Arial"/>
          <w:b/>
          <w:sz w:val="22"/>
          <w:szCs w:val="22"/>
        </w:rPr>
      </w:pPr>
      <w:r w:rsidRPr="008A11CF">
        <w:rPr>
          <w:rFonts w:ascii="Arial" w:hAnsi="Arial" w:cs="Arial"/>
          <w:b/>
          <w:sz w:val="22"/>
          <w:szCs w:val="22"/>
        </w:rPr>
        <w:t xml:space="preserve">PODATKI O GOSPODARSKEM SUBJEKTU </w:t>
      </w:r>
    </w:p>
    <w:p w14:paraId="31950EC9" w14:textId="77777777" w:rsidR="005E7953" w:rsidRPr="000571AF" w:rsidRDefault="005E7953" w:rsidP="005E7953">
      <w:pPr>
        <w:pStyle w:val="Glava"/>
        <w:tabs>
          <w:tab w:val="clear" w:pos="4536"/>
          <w:tab w:val="clear" w:pos="9072"/>
        </w:tabs>
        <w:jc w:val="both"/>
        <w:rPr>
          <w:rFonts w:cs="Arial"/>
          <w:sz w:val="22"/>
          <w:szCs w:val="22"/>
        </w:rPr>
      </w:pPr>
    </w:p>
    <w:p w14:paraId="3E650B43" w14:textId="6E59BED6" w:rsidR="005E7953" w:rsidRPr="00ED6338" w:rsidRDefault="00ED6338" w:rsidP="00BC3144">
      <w:pPr>
        <w:spacing w:line="0" w:lineRule="atLeast"/>
        <w:ind w:right="-79"/>
        <w:jc w:val="both"/>
        <w:rPr>
          <w:rFonts w:ascii="Arial" w:hAnsi="Arial" w:cs="Arial"/>
          <w:sz w:val="22"/>
          <w:szCs w:val="22"/>
        </w:rPr>
      </w:pPr>
      <w:r>
        <w:rPr>
          <w:rFonts w:ascii="Arial" w:hAnsi="Arial" w:cs="Arial"/>
          <w:sz w:val="22"/>
          <w:szCs w:val="22"/>
        </w:rPr>
        <w:t xml:space="preserve">Ime javnega naročila: </w:t>
      </w:r>
      <w:r w:rsidRPr="00ED6338">
        <w:rPr>
          <w:rFonts w:ascii="Arial" w:hAnsi="Arial" w:cs="Arial"/>
          <w:sz w:val="22"/>
          <w:szCs w:val="22"/>
        </w:rPr>
        <w:t>Dinamični nabavni sistem za dobavo in montažo pohištvene opreme za pisarne in učilnice na UL FMF</w:t>
      </w:r>
    </w:p>
    <w:p w14:paraId="456DE5CD" w14:textId="77777777" w:rsidR="000965D0" w:rsidRPr="000571AF" w:rsidRDefault="000965D0" w:rsidP="005E7953">
      <w:pPr>
        <w:pStyle w:val="Glava"/>
        <w:tabs>
          <w:tab w:val="clear" w:pos="4536"/>
          <w:tab w:val="clear" w:pos="9072"/>
        </w:tabs>
        <w:rPr>
          <w:rFonts w:cs="Arial"/>
          <w:i/>
          <w:sz w:val="22"/>
          <w:szCs w:val="22"/>
        </w:rPr>
      </w:pPr>
    </w:p>
    <w:tbl>
      <w:tblPr>
        <w:tblW w:w="0" w:type="auto"/>
        <w:tblLook w:val="04A0" w:firstRow="1" w:lastRow="0" w:firstColumn="1" w:lastColumn="0" w:noHBand="0" w:noVBand="1"/>
      </w:tblPr>
      <w:tblGrid>
        <w:gridCol w:w="2093"/>
        <w:gridCol w:w="3118"/>
      </w:tblGrid>
      <w:tr w:rsidR="0027391C" w:rsidRPr="000571AF" w14:paraId="65279298" w14:textId="77777777" w:rsidTr="000A31E9">
        <w:trPr>
          <w:trHeight w:val="340"/>
        </w:trPr>
        <w:tc>
          <w:tcPr>
            <w:tcW w:w="2093" w:type="dxa"/>
            <w:vAlign w:val="center"/>
          </w:tcPr>
          <w:p w14:paraId="2415C8DC" w14:textId="58CF406C" w:rsidR="000965D0" w:rsidRPr="000571AF" w:rsidRDefault="00ED6338" w:rsidP="007E253E">
            <w:pPr>
              <w:pStyle w:val="Glava"/>
              <w:tabs>
                <w:tab w:val="clear" w:pos="4536"/>
                <w:tab w:val="clear" w:pos="9072"/>
              </w:tabs>
              <w:rPr>
                <w:rFonts w:cs="Arial"/>
                <w:sz w:val="22"/>
                <w:szCs w:val="22"/>
              </w:rPr>
            </w:pPr>
            <w:r>
              <w:rPr>
                <w:rFonts w:cs="Arial"/>
                <w:sz w:val="22"/>
                <w:szCs w:val="22"/>
              </w:rPr>
              <w:t>Prijava št.</w:t>
            </w:r>
            <w:r w:rsidR="000965D0" w:rsidRPr="000571AF">
              <w:rPr>
                <w:rFonts w:cs="Arial"/>
                <w:sz w:val="22"/>
                <w:szCs w:val="22"/>
              </w:rPr>
              <w:t>:</w:t>
            </w:r>
          </w:p>
        </w:tc>
        <w:tc>
          <w:tcPr>
            <w:tcW w:w="3118" w:type="dxa"/>
            <w:tcBorders>
              <w:bottom w:val="single" w:sz="4" w:space="0" w:color="auto"/>
            </w:tcBorders>
            <w:vAlign w:val="center"/>
          </w:tcPr>
          <w:p w14:paraId="72C75C29" w14:textId="77777777" w:rsidR="000965D0" w:rsidRPr="000571AF" w:rsidRDefault="000965D0" w:rsidP="007E253E">
            <w:pPr>
              <w:pStyle w:val="Glava"/>
              <w:tabs>
                <w:tab w:val="clear" w:pos="4536"/>
                <w:tab w:val="clear" w:pos="9072"/>
              </w:tabs>
              <w:rPr>
                <w:rFonts w:cs="Arial"/>
                <w:sz w:val="22"/>
                <w:szCs w:val="22"/>
              </w:rPr>
            </w:pPr>
          </w:p>
        </w:tc>
      </w:tr>
      <w:tr w:rsidR="000965D0" w:rsidRPr="000571AF" w14:paraId="2D264709" w14:textId="77777777" w:rsidTr="000A31E9">
        <w:trPr>
          <w:trHeight w:val="340"/>
        </w:trPr>
        <w:tc>
          <w:tcPr>
            <w:tcW w:w="2093" w:type="dxa"/>
            <w:vAlign w:val="center"/>
          </w:tcPr>
          <w:p w14:paraId="3A2FBB3E" w14:textId="77777777" w:rsidR="000965D0" w:rsidRPr="000571AF" w:rsidRDefault="000965D0" w:rsidP="007E253E">
            <w:pPr>
              <w:pStyle w:val="Glava"/>
              <w:tabs>
                <w:tab w:val="clear" w:pos="4536"/>
                <w:tab w:val="clear" w:pos="9072"/>
              </w:tabs>
              <w:rPr>
                <w:rFonts w:cs="Arial"/>
                <w:sz w:val="22"/>
                <w:szCs w:val="22"/>
              </w:rPr>
            </w:pPr>
            <w:r w:rsidRPr="000571AF">
              <w:rPr>
                <w:rFonts w:cs="Arial"/>
                <w:sz w:val="22"/>
                <w:szCs w:val="22"/>
              </w:rPr>
              <w:t>Datum:</w:t>
            </w:r>
          </w:p>
        </w:tc>
        <w:tc>
          <w:tcPr>
            <w:tcW w:w="3118" w:type="dxa"/>
            <w:tcBorders>
              <w:top w:val="single" w:sz="4" w:space="0" w:color="auto"/>
              <w:bottom w:val="single" w:sz="4" w:space="0" w:color="auto"/>
            </w:tcBorders>
            <w:vAlign w:val="center"/>
          </w:tcPr>
          <w:p w14:paraId="542F1430" w14:textId="77777777" w:rsidR="000965D0" w:rsidRPr="000571AF" w:rsidRDefault="000965D0" w:rsidP="007E253E">
            <w:pPr>
              <w:pStyle w:val="Glava"/>
              <w:tabs>
                <w:tab w:val="clear" w:pos="4536"/>
                <w:tab w:val="clear" w:pos="9072"/>
              </w:tabs>
              <w:rPr>
                <w:rFonts w:cs="Arial"/>
                <w:sz w:val="22"/>
                <w:szCs w:val="22"/>
              </w:rPr>
            </w:pPr>
          </w:p>
        </w:tc>
      </w:tr>
    </w:tbl>
    <w:p w14:paraId="307FF6B1" w14:textId="77777777" w:rsidR="00CB7325" w:rsidRPr="000571AF" w:rsidRDefault="00CB7325" w:rsidP="00CB340D">
      <w:pPr>
        <w:pStyle w:val="Glava"/>
        <w:tabs>
          <w:tab w:val="clear" w:pos="4536"/>
          <w:tab w:val="clear" w:pos="9072"/>
        </w:tabs>
        <w:rPr>
          <w:rFonts w:cs="Arial"/>
          <w:b/>
          <w:bCs/>
          <w:iCs/>
          <w:sz w:val="22"/>
          <w:szCs w:val="22"/>
        </w:rPr>
      </w:pPr>
    </w:p>
    <w:p w14:paraId="4699E681" w14:textId="77777777" w:rsidR="008A11CF" w:rsidRPr="000571AF" w:rsidRDefault="008A11CF" w:rsidP="008A11CF">
      <w:pPr>
        <w:pStyle w:val="Glava"/>
        <w:tabs>
          <w:tab w:val="clear" w:pos="4536"/>
          <w:tab w:val="clear" w:pos="9072"/>
        </w:tabs>
        <w:rPr>
          <w:rFonts w:cs="Arial"/>
          <w:b/>
          <w:sz w:val="22"/>
          <w:szCs w:val="22"/>
        </w:rPr>
      </w:pPr>
      <w:r w:rsidRPr="000571AF">
        <w:rPr>
          <w:rFonts w:cs="Arial"/>
          <w:b/>
          <w:sz w:val="22"/>
          <w:szCs w:val="22"/>
        </w:rPr>
        <w:t>P</w:t>
      </w:r>
      <w:r>
        <w:rPr>
          <w:rFonts w:cs="Arial"/>
          <w:b/>
          <w:sz w:val="22"/>
          <w:szCs w:val="22"/>
        </w:rPr>
        <w:t>rijavo</w:t>
      </w:r>
      <w:r w:rsidRPr="000571AF">
        <w:rPr>
          <w:rFonts w:cs="Arial"/>
          <w:b/>
          <w:sz w:val="22"/>
          <w:szCs w:val="22"/>
        </w:rPr>
        <w:t xml:space="preserve"> oddajamo </w:t>
      </w:r>
      <w:r w:rsidRPr="000571AF">
        <w:rPr>
          <w:rFonts w:cs="Arial"/>
          <w:b/>
          <w:i/>
          <w:sz w:val="22"/>
          <w:szCs w:val="22"/>
        </w:rPr>
        <w:t>(ponudnik ustrezno obkrož</w:t>
      </w:r>
      <w:r w:rsidRPr="000571AF">
        <w:rPr>
          <w:rFonts w:cs="Arial"/>
          <w:b/>
          <w:sz w:val="22"/>
          <w:szCs w:val="22"/>
        </w:rPr>
        <w:t>i):</w:t>
      </w:r>
    </w:p>
    <w:p w14:paraId="192CB73C" w14:textId="77777777" w:rsidR="008A11CF" w:rsidRPr="000571AF" w:rsidRDefault="008A11CF" w:rsidP="008A11CF">
      <w:pPr>
        <w:pStyle w:val="Glava"/>
        <w:tabs>
          <w:tab w:val="clear" w:pos="4536"/>
          <w:tab w:val="clear" w:pos="9072"/>
        </w:tabs>
        <w:rPr>
          <w:rFonts w:cs="Arial"/>
          <w:b/>
          <w:sz w:val="22"/>
          <w:szCs w:val="22"/>
        </w:rPr>
      </w:pPr>
    </w:p>
    <w:p w14:paraId="637E4080" w14:textId="77777777" w:rsidR="008A11CF" w:rsidRPr="000571AF" w:rsidRDefault="008A11CF" w:rsidP="008A11CF">
      <w:pPr>
        <w:pStyle w:val="Glava"/>
        <w:tabs>
          <w:tab w:val="clear" w:pos="4536"/>
          <w:tab w:val="clear" w:pos="9072"/>
        </w:tabs>
        <w:jc w:val="center"/>
        <w:rPr>
          <w:rFonts w:cs="Arial"/>
          <w:b/>
          <w:sz w:val="22"/>
          <w:szCs w:val="22"/>
        </w:rPr>
      </w:pPr>
      <w:r w:rsidRPr="000571AF">
        <w:rPr>
          <w:rFonts w:cs="Arial"/>
          <w:b/>
          <w:sz w:val="22"/>
          <w:szCs w:val="22"/>
        </w:rPr>
        <w:t>samostojno                            v skupnem nastopu</w:t>
      </w:r>
      <w:r w:rsidRPr="000571AF">
        <w:rPr>
          <w:rStyle w:val="Sprotnaopomba-sklic"/>
          <w:rFonts w:cs="Arial"/>
          <w:b/>
          <w:sz w:val="22"/>
          <w:szCs w:val="22"/>
        </w:rPr>
        <w:footnoteReference w:id="1"/>
      </w:r>
      <w:r w:rsidRPr="000571AF">
        <w:rPr>
          <w:rFonts w:cs="Arial"/>
          <w:b/>
          <w:sz w:val="22"/>
          <w:szCs w:val="22"/>
        </w:rPr>
        <w:t xml:space="preserve">                                  s podizvajalci</w:t>
      </w:r>
      <w:r w:rsidRPr="000571AF">
        <w:rPr>
          <w:rStyle w:val="Sprotnaopomba-sklic"/>
          <w:rFonts w:cs="Arial"/>
          <w:b/>
          <w:sz w:val="22"/>
          <w:szCs w:val="22"/>
        </w:rPr>
        <w:footnoteReference w:id="2"/>
      </w:r>
    </w:p>
    <w:p w14:paraId="7D7D682E" w14:textId="77777777" w:rsidR="008A11CF" w:rsidRPr="000571AF" w:rsidRDefault="008A11CF" w:rsidP="008A11CF">
      <w:pPr>
        <w:pStyle w:val="Glava"/>
        <w:tabs>
          <w:tab w:val="clear" w:pos="4536"/>
          <w:tab w:val="clear" w:pos="9072"/>
        </w:tabs>
        <w:rPr>
          <w:rFonts w:cs="Arial"/>
          <w:b/>
          <w:sz w:val="22"/>
          <w:szCs w:val="22"/>
        </w:rPr>
      </w:pPr>
    </w:p>
    <w:p w14:paraId="776FEF55" w14:textId="77777777" w:rsidR="001209F0" w:rsidRPr="000571AF" w:rsidRDefault="001209F0" w:rsidP="001209F0">
      <w:pPr>
        <w:pStyle w:val="Glava"/>
        <w:tabs>
          <w:tab w:val="clear" w:pos="4536"/>
          <w:tab w:val="clear" w:pos="9072"/>
        </w:tabs>
        <w:jc w:val="both"/>
        <w:rPr>
          <w:rFonts w:cs="Arial"/>
          <w:b/>
          <w:sz w:val="22"/>
          <w:szCs w:val="22"/>
        </w:rPr>
      </w:pPr>
      <w:r>
        <w:rPr>
          <w:rFonts w:eastAsia="Calibri" w:cs="Arial"/>
          <w:b/>
          <w:bCs/>
          <w:sz w:val="22"/>
          <w:szCs w:val="22"/>
          <w:lang w:eastAsia="en-US"/>
        </w:rPr>
        <w:t>PONUDNIK oz. POSLOVODEČI (v primeru skupnega nastopa)</w:t>
      </w:r>
      <w:r w:rsidRPr="000571AF">
        <w:rPr>
          <w:rFonts w:cs="Arial"/>
          <w:b/>
          <w:sz w:val="22"/>
          <w:szCs w:val="22"/>
        </w:rPr>
        <w:t>:</w:t>
      </w:r>
    </w:p>
    <w:p w14:paraId="1A695FCB" w14:textId="77777777" w:rsidR="008A11CF" w:rsidRPr="000571AF" w:rsidRDefault="008A11CF" w:rsidP="008A11CF">
      <w:pPr>
        <w:pStyle w:val="Glava"/>
        <w:tabs>
          <w:tab w:val="clear" w:pos="4536"/>
          <w:tab w:val="clear" w:pos="9072"/>
        </w:tabs>
        <w:jc w:val="both"/>
        <w:rPr>
          <w:rFonts w:cs="Arial"/>
          <w:b/>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57"/>
        <w:gridCol w:w="5202"/>
      </w:tblGrid>
      <w:tr w:rsidR="008A11CF" w:rsidRPr="000571AF" w14:paraId="02AB34FE" w14:textId="77777777" w:rsidTr="00AF63EA">
        <w:trPr>
          <w:cantSplit/>
          <w:trHeight w:val="498"/>
        </w:trPr>
        <w:tc>
          <w:tcPr>
            <w:tcW w:w="3657" w:type="dxa"/>
            <w:shd w:val="clear" w:color="auto" w:fill="83CAEB"/>
            <w:vAlign w:val="center"/>
          </w:tcPr>
          <w:p w14:paraId="578CA358"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 xml:space="preserve">Naziv </w:t>
            </w:r>
            <w:r>
              <w:rPr>
                <w:rFonts w:cs="Arial"/>
                <w:sz w:val="22"/>
                <w:szCs w:val="22"/>
              </w:rPr>
              <w:t>gospodarskega subjekta</w:t>
            </w:r>
          </w:p>
        </w:tc>
        <w:tc>
          <w:tcPr>
            <w:tcW w:w="5202" w:type="dxa"/>
          </w:tcPr>
          <w:p w14:paraId="49635470"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2B6C0273" w14:textId="77777777" w:rsidTr="00AF63EA">
        <w:trPr>
          <w:cantSplit/>
          <w:trHeight w:val="498"/>
        </w:trPr>
        <w:tc>
          <w:tcPr>
            <w:tcW w:w="3657" w:type="dxa"/>
            <w:shd w:val="clear" w:color="auto" w:fill="83CAEB"/>
            <w:vAlign w:val="center"/>
          </w:tcPr>
          <w:p w14:paraId="7D1CA1C0"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 xml:space="preserve">Naslov in sedež </w:t>
            </w:r>
            <w:r>
              <w:rPr>
                <w:rFonts w:cs="Arial"/>
                <w:sz w:val="22"/>
                <w:szCs w:val="22"/>
              </w:rPr>
              <w:t>gospodarskega subjekta</w:t>
            </w:r>
          </w:p>
        </w:tc>
        <w:tc>
          <w:tcPr>
            <w:tcW w:w="5202" w:type="dxa"/>
          </w:tcPr>
          <w:p w14:paraId="4E764CC5"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B30A57E" w14:textId="77777777" w:rsidTr="00AF63EA">
        <w:trPr>
          <w:cantSplit/>
          <w:trHeight w:val="498"/>
        </w:trPr>
        <w:tc>
          <w:tcPr>
            <w:tcW w:w="3657" w:type="dxa"/>
            <w:shd w:val="clear" w:color="auto" w:fill="83CAEB"/>
            <w:vAlign w:val="center"/>
          </w:tcPr>
          <w:p w14:paraId="69A6CA4B"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Vsi zakoniti zastopniki oz. pooblaščene osebe</w:t>
            </w:r>
          </w:p>
        </w:tc>
        <w:tc>
          <w:tcPr>
            <w:tcW w:w="5202" w:type="dxa"/>
          </w:tcPr>
          <w:p w14:paraId="3EAB9B41" w14:textId="77777777" w:rsidR="008A11CF" w:rsidRPr="000571AF" w:rsidRDefault="008A11CF" w:rsidP="00AF63EA">
            <w:pPr>
              <w:pStyle w:val="Glava"/>
              <w:tabs>
                <w:tab w:val="clear" w:pos="4536"/>
                <w:tab w:val="clear" w:pos="9072"/>
              </w:tabs>
              <w:jc w:val="both"/>
              <w:rPr>
                <w:rFonts w:cs="Arial"/>
                <w:sz w:val="22"/>
                <w:szCs w:val="22"/>
              </w:rPr>
            </w:pPr>
          </w:p>
          <w:p w14:paraId="586FD7B1" w14:textId="77777777" w:rsidR="008A11CF" w:rsidRPr="000571AF" w:rsidRDefault="008A11CF" w:rsidP="00AF63EA">
            <w:pPr>
              <w:pStyle w:val="Glava"/>
              <w:tabs>
                <w:tab w:val="clear" w:pos="4536"/>
                <w:tab w:val="clear" w:pos="9072"/>
              </w:tabs>
              <w:jc w:val="both"/>
              <w:rPr>
                <w:rFonts w:cs="Arial"/>
                <w:sz w:val="22"/>
                <w:szCs w:val="22"/>
              </w:rPr>
            </w:pPr>
          </w:p>
          <w:p w14:paraId="55B27B4A"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4A5801D3" w14:textId="77777777" w:rsidTr="00AF63EA">
        <w:trPr>
          <w:cantSplit/>
          <w:trHeight w:val="498"/>
        </w:trPr>
        <w:tc>
          <w:tcPr>
            <w:tcW w:w="3657" w:type="dxa"/>
            <w:shd w:val="clear" w:color="auto" w:fill="83CAEB"/>
            <w:vAlign w:val="center"/>
          </w:tcPr>
          <w:p w14:paraId="5449A3EB" w14:textId="77777777" w:rsidR="008A11CF" w:rsidRPr="000A31E9" w:rsidRDefault="008A11CF" w:rsidP="00AF63EA">
            <w:pPr>
              <w:pStyle w:val="Glava"/>
              <w:tabs>
                <w:tab w:val="clear" w:pos="4536"/>
                <w:tab w:val="clear" w:pos="9072"/>
              </w:tabs>
              <w:ind w:right="-354"/>
              <w:rPr>
                <w:rFonts w:cs="Arial"/>
                <w:sz w:val="22"/>
                <w:szCs w:val="22"/>
              </w:rPr>
            </w:pPr>
            <w:r w:rsidRPr="000A31E9">
              <w:rPr>
                <w:rFonts w:cs="Arial"/>
                <w:sz w:val="22"/>
                <w:szCs w:val="22"/>
              </w:rPr>
              <w:t>Identifikacijska št.za DDV</w:t>
            </w:r>
          </w:p>
        </w:tc>
        <w:tc>
          <w:tcPr>
            <w:tcW w:w="5202" w:type="dxa"/>
          </w:tcPr>
          <w:p w14:paraId="282263B6"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61B3BD34" w14:textId="77777777" w:rsidTr="00AF63EA">
        <w:trPr>
          <w:cantSplit/>
          <w:trHeight w:val="498"/>
        </w:trPr>
        <w:tc>
          <w:tcPr>
            <w:tcW w:w="3657" w:type="dxa"/>
            <w:shd w:val="clear" w:color="auto" w:fill="83CAEB"/>
            <w:vAlign w:val="center"/>
          </w:tcPr>
          <w:p w14:paraId="2D4AEB26" w14:textId="77777777" w:rsidR="008A11CF" w:rsidRPr="000A31E9" w:rsidRDefault="008A11CF" w:rsidP="00AF63EA">
            <w:pPr>
              <w:pStyle w:val="Glava"/>
              <w:tabs>
                <w:tab w:val="clear" w:pos="4536"/>
                <w:tab w:val="clear" w:pos="9072"/>
              </w:tabs>
              <w:ind w:right="-354"/>
              <w:rPr>
                <w:rFonts w:cs="Arial"/>
                <w:sz w:val="22"/>
                <w:szCs w:val="22"/>
              </w:rPr>
            </w:pPr>
            <w:r w:rsidRPr="000A31E9">
              <w:rPr>
                <w:rFonts w:cs="Arial"/>
                <w:sz w:val="22"/>
                <w:szCs w:val="22"/>
              </w:rPr>
              <w:t xml:space="preserve">Matična številka </w:t>
            </w:r>
            <w:r>
              <w:rPr>
                <w:rFonts w:cs="Arial"/>
                <w:sz w:val="22"/>
                <w:szCs w:val="22"/>
              </w:rPr>
              <w:t>gospodarskega subjekta</w:t>
            </w:r>
          </w:p>
        </w:tc>
        <w:tc>
          <w:tcPr>
            <w:tcW w:w="5202" w:type="dxa"/>
          </w:tcPr>
          <w:p w14:paraId="2E2BCF1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1581AA9E" w14:textId="77777777" w:rsidTr="00AF63EA">
        <w:trPr>
          <w:cantSplit/>
          <w:trHeight w:val="498"/>
        </w:trPr>
        <w:tc>
          <w:tcPr>
            <w:tcW w:w="3657" w:type="dxa"/>
            <w:shd w:val="clear" w:color="auto" w:fill="83CAEB"/>
            <w:vAlign w:val="center"/>
          </w:tcPr>
          <w:p w14:paraId="476E61A9"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 xml:space="preserve">Transakcijski račun </w:t>
            </w:r>
            <w:r>
              <w:rPr>
                <w:rFonts w:cs="Arial"/>
                <w:sz w:val="22"/>
                <w:szCs w:val="22"/>
              </w:rPr>
              <w:t>gospodarskega subjekta</w:t>
            </w:r>
            <w:r w:rsidRPr="000A31E9">
              <w:rPr>
                <w:rFonts w:cs="Arial"/>
                <w:sz w:val="22"/>
                <w:szCs w:val="22"/>
              </w:rPr>
              <w:t>, banka</w:t>
            </w:r>
          </w:p>
        </w:tc>
        <w:tc>
          <w:tcPr>
            <w:tcW w:w="5202" w:type="dxa"/>
          </w:tcPr>
          <w:p w14:paraId="70A56E34"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78312E20" w14:textId="77777777" w:rsidTr="00AF63EA">
        <w:trPr>
          <w:cantSplit/>
          <w:trHeight w:val="498"/>
        </w:trPr>
        <w:tc>
          <w:tcPr>
            <w:tcW w:w="3657" w:type="dxa"/>
            <w:shd w:val="clear" w:color="auto" w:fill="83CAEB"/>
            <w:vAlign w:val="center"/>
          </w:tcPr>
          <w:p w14:paraId="2A7B2E44"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Kontaktna oseba</w:t>
            </w:r>
          </w:p>
        </w:tc>
        <w:tc>
          <w:tcPr>
            <w:tcW w:w="5202" w:type="dxa"/>
          </w:tcPr>
          <w:p w14:paraId="52AAA963"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2FEF7829" w14:textId="77777777" w:rsidTr="00AF63EA">
        <w:trPr>
          <w:cantSplit/>
          <w:trHeight w:val="498"/>
        </w:trPr>
        <w:tc>
          <w:tcPr>
            <w:tcW w:w="3657" w:type="dxa"/>
            <w:shd w:val="clear" w:color="auto" w:fill="83CAEB"/>
            <w:vAlign w:val="center"/>
          </w:tcPr>
          <w:p w14:paraId="11C388CC" w14:textId="77777777" w:rsidR="008A11CF" w:rsidRPr="000A31E9" w:rsidRDefault="008A11CF" w:rsidP="00AF63EA">
            <w:pPr>
              <w:pStyle w:val="Glava"/>
              <w:tabs>
                <w:tab w:val="clear" w:pos="4536"/>
                <w:tab w:val="clear" w:pos="9072"/>
              </w:tabs>
              <w:rPr>
                <w:rFonts w:cs="Arial"/>
                <w:sz w:val="22"/>
                <w:szCs w:val="22"/>
              </w:rPr>
            </w:pPr>
            <w:r>
              <w:rPr>
                <w:rFonts w:cs="Arial"/>
                <w:sz w:val="22"/>
                <w:szCs w:val="22"/>
              </w:rPr>
              <w:t>E-mail</w:t>
            </w:r>
            <w:r w:rsidRPr="000A31E9">
              <w:rPr>
                <w:rFonts w:cs="Arial"/>
                <w:sz w:val="22"/>
                <w:szCs w:val="22"/>
              </w:rPr>
              <w:t xml:space="preserve"> (elektronska pošta)</w:t>
            </w:r>
          </w:p>
        </w:tc>
        <w:tc>
          <w:tcPr>
            <w:tcW w:w="5202" w:type="dxa"/>
          </w:tcPr>
          <w:p w14:paraId="1563C7AA"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41F12492" w14:textId="77777777" w:rsidTr="00AF63EA">
        <w:trPr>
          <w:cantSplit/>
          <w:trHeight w:val="498"/>
        </w:trPr>
        <w:tc>
          <w:tcPr>
            <w:tcW w:w="3657" w:type="dxa"/>
            <w:shd w:val="clear" w:color="auto" w:fill="83CAEB"/>
            <w:vAlign w:val="center"/>
          </w:tcPr>
          <w:p w14:paraId="10E1879A"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Telefon</w:t>
            </w:r>
            <w:r>
              <w:rPr>
                <w:rFonts w:cs="Arial"/>
                <w:sz w:val="22"/>
                <w:szCs w:val="22"/>
              </w:rPr>
              <w:t>ska številka</w:t>
            </w:r>
          </w:p>
        </w:tc>
        <w:tc>
          <w:tcPr>
            <w:tcW w:w="5202" w:type="dxa"/>
          </w:tcPr>
          <w:p w14:paraId="371BD618"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7FDC5F4" w14:textId="77777777" w:rsidTr="00AF63EA">
        <w:trPr>
          <w:cantSplit/>
          <w:trHeight w:val="591"/>
        </w:trPr>
        <w:tc>
          <w:tcPr>
            <w:tcW w:w="3657" w:type="dxa"/>
            <w:shd w:val="clear" w:color="auto" w:fill="83CAEB"/>
            <w:vAlign w:val="center"/>
          </w:tcPr>
          <w:p w14:paraId="5B14C450"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Pooblaščena oseba za podpis pogodbe</w:t>
            </w:r>
          </w:p>
        </w:tc>
        <w:tc>
          <w:tcPr>
            <w:tcW w:w="5202" w:type="dxa"/>
          </w:tcPr>
          <w:p w14:paraId="46BC11A5"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5527DD7F" w14:textId="77777777" w:rsidTr="00AF63EA">
        <w:trPr>
          <w:cantSplit/>
          <w:trHeight w:val="543"/>
        </w:trPr>
        <w:tc>
          <w:tcPr>
            <w:tcW w:w="3657" w:type="dxa"/>
            <w:shd w:val="clear" w:color="auto" w:fill="83CAEB"/>
            <w:vAlign w:val="center"/>
          </w:tcPr>
          <w:p w14:paraId="1D9FE168" w14:textId="77777777" w:rsidR="008A11CF" w:rsidRPr="000A31E9" w:rsidRDefault="008A11CF" w:rsidP="00AF63EA">
            <w:pPr>
              <w:pStyle w:val="Glava"/>
              <w:tabs>
                <w:tab w:val="clear" w:pos="4536"/>
                <w:tab w:val="clear" w:pos="9072"/>
              </w:tabs>
              <w:rPr>
                <w:rFonts w:cs="Arial"/>
                <w:sz w:val="22"/>
                <w:szCs w:val="22"/>
              </w:rPr>
            </w:pPr>
            <w:r>
              <w:rPr>
                <w:rFonts w:cs="Arial"/>
                <w:sz w:val="22"/>
                <w:szCs w:val="22"/>
              </w:rPr>
              <w:t>Gospodarski subjekt</w:t>
            </w:r>
            <w:r w:rsidRPr="000A31E9">
              <w:rPr>
                <w:rFonts w:cs="Arial"/>
                <w:sz w:val="22"/>
                <w:szCs w:val="22"/>
              </w:rPr>
              <w:t xml:space="preserve"> je MSP po Priporočilu Komisije 2003/361/ES</w:t>
            </w:r>
          </w:p>
        </w:tc>
        <w:tc>
          <w:tcPr>
            <w:tcW w:w="5202" w:type="dxa"/>
          </w:tcPr>
          <w:p w14:paraId="19971C5D" w14:textId="77777777" w:rsidR="008A11CF" w:rsidRPr="000571AF" w:rsidRDefault="008A11CF" w:rsidP="00AF63EA">
            <w:pPr>
              <w:pStyle w:val="Glava"/>
              <w:tabs>
                <w:tab w:val="clear" w:pos="4536"/>
                <w:tab w:val="clear" w:pos="9072"/>
              </w:tabs>
              <w:jc w:val="both"/>
              <w:rPr>
                <w:rFonts w:cs="Arial"/>
                <w:sz w:val="22"/>
                <w:szCs w:val="22"/>
              </w:rPr>
            </w:pPr>
          </w:p>
        </w:tc>
      </w:tr>
    </w:tbl>
    <w:p w14:paraId="75693670" w14:textId="77777777" w:rsidR="008A11CF" w:rsidRPr="000571AF" w:rsidRDefault="008A11CF" w:rsidP="008A11CF">
      <w:pPr>
        <w:pStyle w:val="Glava"/>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3022"/>
        <w:gridCol w:w="3023"/>
        <w:gridCol w:w="3023"/>
      </w:tblGrid>
      <w:tr w:rsidR="008A11CF" w:rsidRPr="001B14FE" w14:paraId="7C221C25" w14:textId="77777777" w:rsidTr="00AF63EA">
        <w:trPr>
          <w:trHeight w:val="454"/>
        </w:trPr>
        <w:tc>
          <w:tcPr>
            <w:tcW w:w="3022" w:type="dxa"/>
            <w:vAlign w:val="center"/>
          </w:tcPr>
          <w:p w14:paraId="605A56B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04BD2683"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77B3160"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42F5D2E0" w14:textId="77777777" w:rsidTr="00AF63EA">
        <w:trPr>
          <w:trHeight w:val="567"/>
        </w:trPr>
        <w:tc>
          <w:tcPr>
            <w:tcW w:w="3022" w:type="dxa"/>
            <w:tcBorders>
              <w:bottom w:val="single" w:sz="4" w:space="0" w:color="auto"/>
            </w:tcBorders>
            <w:vAlign w:val="center"/>
          </w:tcPr>
          <w:p w14:paraId="439EA357"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37ED09A9"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B9876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Glava"/>
        <w:tabs>
          <w:tab w:val="clear" w:pos="4536"/>
          <w:tab w:val="clear" w:pos="9072"/>
          <w:tab w:val="left" w:pos="4395"/>
        </w:tabs>
        <w:jc w:val="both"/>
        <w:rPr>
          <w:rFonts w:cs="Arial"/>
          <w:sz w:val="22"/>
          <w:szCs w:val="22"/>
        </w:rPr>
      </w:pPr>
    </w:p>
    <w:p w14:paraId="75D40B68" w14:textId="77777777" w:rsidR="005E7953" w:rsidRPr="000571AF" w:rsidRDefault="0000010E" w:rsidP="0067777C">
      <w:pPr>
        <w:pStyle w:val="Glava"/>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Razpisni obrazec št. 1a</w:t>
      </w:r>
    </w:p>
    <w:p w14:paraId="76DB5E77" w14:textId="77777777" w:rsidR="005E7953" w:rsidRPr="000571AF" w:rsidRDefault="005E7953" w:rsidP="005E7953">
      <w:pPr>
        <w:pStyle w:val="Glava"/>
        <w:tabs>
          <w:tab w:val="clear" w:pos="4536"/>
          <w:tab w:val="clear" w:pos="9072"/>
        </w:tabs>
        <w:rPr>
          <w:rFonts w:cs="Arial"/>
          <w:b/>
          <w:sz w:val="22"/>
          <w:szCs w:val="22"/>
        </w:rPr>
      </w:pPr>
    </w:p>
    <w:p w14:paraId="7CEAE64D" w14:textId="77777777"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 xml:space="preserve">PODATKI O </w:t>
      </w:r>
      <w:r>
        <w:rPr>
          <w:rFonts w:cs="Arial"/>
          <w:b/>
          <w:sz w:val="22"/>
          <w:szCs w:val="22"/>
        </w:rPr>
        <w:t>GOSPODARSKIH SUBJEKTIH</w:t>
      </w:r>
      <w:r w:rsidRPr="000571AF">
        <w:rPr>
          <w:rFonts w:cs="Arial"/>
          <w:b/>
          <w:sz w:val="22"/>
          <w:szCs w:val="22"/>
        </w:rPr>
        <w:t xml:space="preserve"> V SKUPNEM NASTOPU</w:t>
      </w:r>
    </w:p>
    <w:p w14:paraId="5A920E6F" w14:textId="77777777" w:rsidR="008A11CF" w:rsidRPr="000571AF" w:rsidRDefault="008A11CF" w:rsidP="008A11CF">
      <w:pPr>
        <w:pStyle w:val="Glava"/>
        <w:tabs>
          <w:tab w:val="clear" w:pos="4536"/>
          <w:tab w:val="clear" w:pos="9072"/>
        </w:tabs>
        <w:jc w:val="center"/>
        <w:rPr>
          <w:rFonts w:cs="Arial"/>
          <w:sz w:val="22"/>
          <w:szCs w:val="22"/>
        </w:rPr>
      </w:pPr>
    </w:p>
    <w:p w14:paraId="3040A472" w14:textId="752BFF62" w:rsidR="008A11CF" w:rsidRPr="000571AF" w:rsidRDefault="008A11CF" w:rsidP="008A11CF">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Obrazec se izpolni le v primeru, da </w:t>
      </w:r>
      <w:r>
        <w:rPr>
          <w:rFonts w:ascii="Arial" w:hAnsi="Arial" w:cs="Arial"/>
          <w:i/>
          <w:sz w:val="22"/>
          <w:szCs w:val="22"/>
        </w:rPr>
        <w:t>gospodarski subjekt</w:t>
      </w:r>
      <w:r w:rsidRPr="000571AF">
        <w:rPr>
          <w:rFonts w:ascii="Arial" w:hAnsi="Arial" w:cs="Arial"/>
          <w:i/>
          <w:sz w:val="22"/>
          <w:szCs w:val="22"/>
        </w:rPr>
        <w:t xml:space="preserve"> nastopa </w:t>
      </w:r>
      <w:r>
        <w:rPr>
          <w:rFonts w:ascii="Arial" w:hAnsi="Arial" w:cs="Arial"/>
          <w:i/>
          <w:sz w:val="22"/>
          <w:szCs w:val="22"/>
        </w:rPr>
        <w:t>z</w:t>
      </w:r>
      <w:r w:rsidRPr="000571AF">
        <w:rPr>
          <w:rFonts w:ascii="Arial" w:hAnsi="Arial" w:cs="Arial"/>
          <w:i/>
          <w:sz w:val="22"/>
          <w:szCs w:val="22"/>
        </w:rPr>
        <w:t xml:space="preserve"> </w:t>
      </w:r>
      <w:r>
        <w:rPr>
          <w:rFonts w:ascii="Arial" w:hAnsi="Arial" w:cs="Arial"/>
          <w:i/>
          <w:sz w:val="22"/>
          <w:szCs w:val="22"/>
        </w:rPr>
        <w:t>gospodarskimi subjekti</w:t>
      </w:r>
      <w:r w:rsidRPr="000571AF">
        <w:rPr>
          <w:rFonts w:ascii="Arial" w:hAnsi="Arial" w:cs="Arial"/>
          <w:i/>
          <w:sz w:val="22"/>
          <w:szCs w:val="22"/>
        </w:rPr>
        <w:t xml:space="preserve"> v skupnem nastopu. Obrazec je potre</w:t>
      </w:r>
      <w:r w:rsidRPr="007378AB">
        <w:rPr>
          <w:rFonts w:ascii="Arial" w:hAnsi="Arial" w:cs="Arial"/>
          <w:i/>
          <w:sz w:val="22"/>
          <w:szCs w:val="22"/>
        </w:rPr>
        <w:t xml:space="preserve">bno </w:t>
      </w:r>
      <w:r w:rsidR="001209F0" w:rsidRPr="007378AB">
        <w:rPr>
          <w:rFonts w:ascii="Arial" w:hAnsi="Arial" w:cs="Arial"/>
          <w:i/>
          <w:sz w:val="22"/>
          <w:szCs w:val="22"/>
        </w:rPr>
        <w:t>izpolniti</w:t>
      </w:r>
      <w:r w:rsidRPr="000571AF">
        <w:rPr>
          <w:rFonts w:ascii="Arial" w:hAnsi="Arial" w:cs="Arial"/>
          <w:i/>
          <w:sz w:val="22"/>
          <w:szCs w:val="22"/>
        </w:rPr>
        <w:t xml:space="preserve"> za potrebno število </w:t>
      </w:r>
      <w:r>
        <w:rPr>
          <w:rFonts w:ascii="Arial" w:hAnsi="Arial" w:cs="Arial"/>
          <w:i/>
          <w:sz w:val="22"/>
          <w:szCs w:val="22"/>
        </w:rPr>
        <w:t>gospodarskih subjektov</w:t>
      </w:r>
      <w:r w:rsidRPr="000571AF">
        <w:rPr>
          <w:rFonts w:ascii="Arial" w:hAnsi="Arial" w:cs="Arial"/>
          <w:i/>
          <w:sz w:val="22"/>
          <w:szCs w:val="22"/>
        </w:rPr>
        <w:t xml:space="preserve"> v skupnem nastopu). </w:t>
      </w:r>
    </w:p>
    <w:p w14:paraId="3AF18760" w14:textId="77777777" w:rsidR="008A11CF" w:rsidRPr="000571AF" w:rsidRDefault="008A11CF" w:rsidP="008A11CF">
      <w:pPr>
        <w:pStyle w:val="Glava"/>
        <w:tabs>
          <w:tab w:val="clear" w:pos="4536"/>
          <w:tab w:val="clear" w:pos="9072"/>
        </w:tabs>
        <w:jc w:val="both"/>
        <w:rPr>
          <w:rFonts w:cs="Arial"/>
          <w:b/>
          <w:i/>
          <w:sz w:val="22"/>
          <w:szCs w:val="22"/>
        </w:rPr>
      </w:pPr>
    </w:p>
    <w:p w14:paraId="5EE33F2C" w14:textId="77777777" w:rsidR="008A11CF" w:rsidRPr="000571AF" w:rsidRDefault="008A11CF" w:rsidP="008A11CF">
      <w:pPr>
        <w:pStyle w:val="Glava"/>
        <w:tabs>
          <w:tab w:val="clear" w:pos="4536"/>
          <w:tab w:val="clear" w:pos="9072"/>
        </w:tabs>
        <w:jc w:val="both"/>
        <w:rPr>
          <w:rFonts w:cs="Arial"/>
          <w:sz w:val="22"/>
          <w:szCs w:val="22"/>
        </w:rPr>
      </w:pPr>
      <w:r w:rsidRPr="000571AF">
        <w:rPr>
          <w:rFonts w:cs="Arial"/>
          <w:b/>
          <w:i/>
          <w:sz w:val="22"/>
          <w:szCs w:val="22"/>
        </w:rPr>
        <w:t>Fotokopija pravnega akta o skupnem nastopu je priloga tega obrazca</w:t>
      </w:r>
      <w:r w:rsidRPr="000571AF">
        <w:rPr>
          <w:rFonts w:cs="Arial"/>
          <w:i/>
          <w:sz w:val="22"/>
          <w:szCs w:val="22"/>
        </w:rPr>
        <w:t>!</w:t>
      </w:r>
    </w:p>
    <w:p w14:paraId="4EFB57E5" w14:textId="77777777" w:rsidR="008A11CF" w:rsidRPr="000571AF" w:rsidRDefault="008A11CF" w:rsidP="008A11CF">
      <w:pPr>
        <w:pStyle w:val="Glava"/>
        <w:tabs>
          <w:tab w:val="clear" w:pos="4536"/>
          <w:tab w:val="clear" w:pos="9072"/>
        </w:tabs>
        <w:jc w:val="both"/>
        <w:rPr>
          <w:rFonts w:cs="Arial"/>
          <w:sz w:val="22"/>
          <w:szCs w:val="22"/>
        </w:rPr>
      </w:pPr>
    </w:p>
    <w:p w14:paraId="1B67CF06" w14:textId="77777777" w:rsidR="008A11CF" w:rsidRPr="000571AF" w:rsidRDefault="008A11CF" w:rsidP="008A11CF">
      <w:pPr>
        <w:pStyle w:val="Glava"/>
        <w:tabs>
          <w:tab w:val="clear" w:pos="4536"/>
          <w:tab w:val="clear" w:pos="9072"/>
        </w:tabs>
        <w:jc w:val="both"/>
        <w:rPr>
          <w:rFonts w:cs="Arial"/>
          <w:b/>
          <w:sz w:val="22"/>
          <w:szCs w:val="22"/>
        </w:rPr>
      </w:pPr>
      <w:r w:rsidRPr="000571AF">
        <w:rPr>
          <w:rFonts w:cs="Arial"/>
          <w:b/>
          <w:sz w:val="22"/>
          <w:szCs w:val="22"/>
        </w:rPr>
        <w:t xml:space="preserve">PRI IZVEDBI JAVNEGA NAROČILA BODO SODELOVALI </w:t>
      </w:r>
      <w:r>
        <w:rPr>
          <w:rFonts w:cs="Arial"/>
          <w:b/>
          <w:sz w:val="22"/>
          <w:szCs w:val="22"/>
        </w:rPr>
        <w:t>GOSPODARSKI SUBJEKTI</w:t>
      </w:r>
      <w:r w:rsidRPr="000571AF">
        <w:rPr>
          <w:rFonts w:cs="Arial"/>
          <w:b/>
          <w:sz w:val="22"/>
          <w:szCs w:val="22"/>
        </w:rPr>
        <w:t xml:space="preserve"> V SKUPNEM NASTOPU:</w:t>
      </w:r>
    </w:p>
    <w:p w14:paraId="787DE30E" w14:textId="77777777" w:rsidR="008A11CF" w:rsidRPr="000571AF" w:rsidRDefault="008A11CF" w:rsidP="008A11CF">
      <w:pPr>
        <w:pStyle w:val="Glava"/>
        <w:tabs>
          <w:tab w:val="clear" w:pos="4536"/>
          <w:tab w:val="clear" w:pos="9072"/>
        </w:tabs>
        <w:jc w:val="both"/>
        <w:rPr>
          <w:rFonts w:cs="Arial"/>
          <w:sz w:val="22"/>
          <w:szCs w:val="22"/>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41"/>
        <w:gridCol w:w="5218"/>
      </w:tblGrid>
      <w:tr w:rsidR="008A11CF" w:rsidRPr="000571AF" w14:paraId="61220761" w14:textId="77777777" w:rsidTr="00AF63EA">
        <w:trPr>
          <w:cantSplit/>
          <w:trHeight w:val="498"/>
        </w:trPr>
        <w:tc>
          <w:tcPr>
            <w:tcW w:w="3641" w:type="dxa"/>
            <w:shd w:val="clear" w:color="auto" w:fill="83CAEB"/>
            <w:vAlign w:val="center"/>
          </w:tcPr>
          <w:p w14:paraId="107C940A"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 xml:space="preserve">Naziv </w:t>
            </w:r>
            <w:r>
              <w:rPr>
                <w:rFonts w:cs="Arial"/>
                <w:sz w:val="22"/>
                <w:szCs w:val="22"/>
              </w:rPr>
              <w:t>gospodarskega subjekta</w:t>
            </w:r>
            <w:r w:rsidRPr="00DD713D">
              <w:rPr>
                <w:rFonts w:cs="Arial"/>
                <w:sz w:val="22"/>
                <w:szCs w:val="22"/>
              </w:rPr>
              <w:t xml:space="preserve"> v skupnem nastopu</w:t>
            </w:r>
          </w:p>
        </w:tc>
        <w:tc>
          <w:tcPr>
            <w:tcW w:w="5218" w:type="dxa"/>
          </w:tcPr>
          <w:p w14:paraId="1647F22B"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2189CA5B" w14:textId="77777777" w:rsidTr="00AF63EA">
        <w:trPr>
          <w:cantSplit/>
          <w:trHeight w:val="498"/>
        </w:trPr>
        <w:tc>
          <w:tcPr>
            <w:tcW w:w="3641" w:type="dxa"/>
            <w:shd w:val="clear" w:color="auto" w:fill="83CAEB"/>
            <w:vAlign w:val="center"/>
          </w:tcPr>
          <w:p w14:paraId="7181F112" w14:textId="77777777" w:rsidR="008A11CF" w:rsidRPr="00DD713D" w:rsidRDefault="008A11CF" w:rsidP="00AF63EA">
            <w:pPr>
              <w:pStyle w:val="Glava"/>
              <w:tabs>
                <w:tab w:val="clear" w:pos="4536"/>
                <w:tab w:val="clear" w:pos="9072"/>
              </w:tabs>
              <w:ind w:right="36"/>
              <w:rPr>
                <w:rFonts w:cs="Arial"/>
                <w:sz w:val="22"/>
                <w:szCs w:val="22"/>
              </w:rPr>
            </w:pPr>
            <w:r w:rsidRPr="00DD713D">
              <w:rPr>
                <w:rFonts w:cs="Arial"/>
                <w:sz w:val="22"/>
                <w:szCs w:val="22"/>
              </w:rPr>
              <w:t xml:space="preserve">Naslov in sedež </w:t>
            </w:r>
            <w:r>
              <w:rPr>
                <w:rFonts w:cs="Arial"/>
                <w:sz w:val="22"/>
                <w:szCs w:val="22"/>
              </w:rPr>
              <w:t>gospodarskega subjekta</w:t>
            </w:r>
            <w:r w:rsidRPr="00DD713D">
              <w:rPr>
                <w:rFonts w:cs="Arial"/>
                <w:sz w:val="22"/>
                <w:szCs w:val="22"/>
              </w:rPr>
              <w:t xml:space="preserve"> v </w:t>
            </w:r>
            <w:r>
              <w:rPr>
                <w:rFonts w:cs="Arial"/>
                <w:sz w:val="22"/>
                <w:szCs w:val="22"/>
              </w:rPr>
              <w:t>s</w:t>
            </w:r>
            <w:r w:rsidRPr="00DD713D">
              <w:rPr>
                <w:rFonts w:cs="Arial"/>
                <w:sz w:val="22"/>
                <w:szCs w:val="22"/>
              </w:rPr>
              <w:t>kupnem</w:t>
            </w:r>
            <w:r>
              <w:rPr>
                <w:rFonts w:cs="Arial"/>
                <w:sz w:val="22"/>
                <w:szCs w:val="22"/>
              </w:rPr>
              <w:t xml:space="preserve"> </w:t>
            </w:r>
            <w:r w:rsidRPr="00DD713D">
              <w:rPr>
                <w:rFonts w:cs="Arial"/>
                <w:sz w:val="22"/>
                <w:szCs w:val="22"/>
              </w:rPr>
              <w:t>nastopu</w:t>
            </w:r>
          </w:p>
        </w:tc>
        <w:tc>
          <w:tcPr>
            <w:tcW w:w="5218" w:type="dxa"/>
          </w:tcPr>
          <w:p w14:paraId="210A41C4"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19A72230" w14:textId="77777777" w:rsidTr="00AF63EA">
        <w:trPr>
          <w:cantSplit/>
          <w:trHeight w:val="498"/>
        </w:trPr>
        <w:tc>
          <w:tcPr>
            <w:tcW w:w="3641" w:type="dxa"/>
            <w:shd w:val="clear" w:color="auto" w:fill="83CAEB"/>
            <w:vAlign w:val="center"/>
          </w:tcPr>
          <w:p w14:paraId="3E24C9D8" w14:textId="77777777" w:rsidR="008A11CF" w:rsidRPr="00DD713D" w:rsidRDefault="008A11CF" w:rsidP="00AF63EA">
            <w:pPr>
              <w:pStyle w:val="Glava"/>
              <w:tabs>
                <w:tab w:val="clear" w:pos="4536"/>
                <w:tab w:val="clear" w:pos="9072"/>
              </w:tabs>
              <w:ind w:right="-354"/>
              <w:rPr>
                <w:rFonts w:cs="Arial"/>
                <w:sz w:val="22"/>
                <w:szCs w:val="22"/>
              </w:rPr>
            </w:pPr>
            <w:r w:rsidRPr="00DD713D">
              <w:rPr>
                <w:rFonts w:cs="Arial"/>
                <w:sz w:val="22"/>
                <w:szCs w:val="22"/>
              </w:rPr>
              <w:t>Vsi zakoniti zastopniki oz. pooblaščene</w:t>
            </w:r>
            <w:r>
              <w:rPr>
                <w:rFonts w:cs="Arial"/>
                <w:sz w:val="22"/>
                <w:szCs w:val="22"/>
              </w:rPr>
              <w:t xml:space="preserve"> </w:t>
            </w:r>
            <w:r w:rsidRPr="00DD713D">
              <w:rPr>
                <w:rFonts w:cs="Arial"/>
                <w:sz w:val="22"/>
                <w:szCs w:val="22"/>
              </w:rPr>
              <w:t>osebe</w:t>
            </w:r>
          </w:p>
        </w:tc>
        <w:tc>
          <w:tcPr>
            <w:tcW w:w="5218" w:type="dxa"/>
          </w:tcPr>
          <w:p w14:paraId="2460339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6743C739" w14:textId="77777777" w:rsidTr="00AF63EA">
        <w:trPr>
          <w:cantSplit/>
          <w:trHeight w:val="498"/>
        </w:trPr>
        <w:tc>
          <w:tcPr>
            <w:tcW w:w="3641" w:type="dxa"/>
            <w:shd w:val="clear" w:color="auto" w:fill="83CAEB"/>
            <w:vAlign w:val="center"/>
          </w:tcPr>
          <w:p w14:paraId="3BD73D1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Kontaktna oseba</w:t>
            </w:r>
          </w:p>
        </w:tc>
        <w:tc>
          <w:tcPr>
            <w:tcW w:w="5218" w:type="dxa"/>
          </w:tcPr>
          <w:p w14:paraId="4B506BC8"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94AC5E2" w14:textId="77777777" w:rsidTr="00AF63EA">
        <w:trPr>
          <w:cantSplit/>
          <w:trHeight w:val="498"/>
        </w:trPr>
        <w:tc>
          <w:tcPr>
            <w:tcW w:w="3641" w:type="dxa"/>
            <w:shd w:val="clear" w:color="auto" w:fill="83CAEB"/>
            <w:vAlign w:val="center"/>
          </w:tcPr>
          <w:p w14:paraId="2E3EC14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Telefon</w:t>
            </w:r>
            <w:r>
              <w:rPr>
                <w:rFonts w:cs="Arial"/>
                <w:sz w:val="22"/>
                <w:szCs w:val="22"/>
              </w:rPr>
              <w:t>ska številka</w:t>
            </w:r>
          </w:p>
        </w:tc>
        <w:tc>
          <w:tcPr>
            <w:tcW w:w="5218" w:type="dxa"/>
          </w:tcPr>
          <w:p w14:paraId="388AA0E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1A233A71" w14:textId="77777777" w:rsidTr="00AF63EA">
        <w:trPr>
          <w:cantSplit/>
          <w:trHeight w:val="498"/>
        </w:trPr>
        <w:tc>
          <w:tcPr>
            <w:tcW w:w="3641" w:type="dxa"/>
            <w:shd w:val="clear" w:color="auto" w:fill="83CAEB"/>
            <w:vAlign w:val="center"/>
          </w:tcPr>
          <w:p w14:paraId="04964965"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E-mail (elektronska pošta)</w:t>
            </w:r>
          </w:p>
        </w:tc>
        <w:tc>
          <w:tcPr>
            <w:tcW w:w="5218" w:type="dxa"/>
          </w:tcPr>
          <w:p w14:paraId="148A5673"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7142098E" w14:textId="77777777" w:rsidTr="00AF63EA">
        <w:trPr>
          <w:cantSplit/>
          <w:trHeight w:val="498"/>
        </w:trPr>
        <w:tc>
          <w:tcPr>
            <w:tcW w:w="3641" w:type="dxa"/>
            <w:shd w:val="clear" w:color="auto" w:fill="83CAEB"/>
            <w:vAlign w:val="center"/>
          </w:tcPr>
          <w:p w14:paraId="5485D186"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Transakcijski račun podjetja</w:t>
            </w:r>
          </w:p>
        </w:tc>
        <w:tc>
          <w:tcPr>
            <w:tcW w:w="5218" w:type="dxa"/>
          </w:tcPr>
          <w:p w14:paraId="2CC3DEAB"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B133EA6" w14:textId="77777777" w:rsidTr="00AF63EA">
        <w:trPr>
          <w:cantSplit/>
          <w:trHeight w:val="498"/>
        </w:trPr>
        <w:tc>
          <w:tcPr>
            <w:tcW w:w="3641" w:type="dxa"/>
            <w:shd w:val="clear" w:color="auto" w:fill="83CAEB"/>
            <w:vAlign w:val="center"/>
          </w:tcPr>
          <w:p w14:paraId="0D7578B6"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Matična številka podjetja</w:t>
            </w:r>
          </w:p>
        </w:tc>
        <w:tc>
          <w:tcPr>
            <w:tcW w:w="5218" w:type="dxa"/>
          </w:tcPr>
          <w:p w14:paraId="6EA495C9"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9FF4463" w14:textId="77777777" w:rsidTr="00AF63EA">
        <w:trPr>
          <w:cantSplit/>
          <w:trHeight w:val="498"/>
        </w:trPr>
        <w:tc>
          <w:tcPr>
            <w:tcW w:w="3641" w:type="dxa"/>
            <w:shd w:val="clear" w:color="auto" w:fill="83CAEB"/>
            <w:vAlign w:val="center"/>
          </w:tcPr>
          <w:p w14:paraId="6C573F3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Identifikacijska št.za DDV</w:t>
            </w:r>
          </w:p>
        </w:tc>
        <w:tc>
          <w:tcPr>
            <w:tcW w:w="5218" w:type="dxa"/>
          </w:tcPr>
          <w:p w14:paraId="6A221EAA"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5D3100C9" w14:textId="77777777" w:rsidTr="00AF63EA">
        <w:trPr>
          <w:cantSplit/>
          <w:trHeight w:val="498"/>
        </w:trPr>
        <w:tc>
          <w:tcPr>
            <w:tcW w:w="3641" w:type="dxa"/>
            <w:shd w:val="clear" w:color="auto" w:fill="83CAEB"/>
            <w:vAlign w:val="center"/>
          </w:tcPr>
          <w:p w14:paraId="10EF61A2"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Vrsta del, ki jih bodo izvajali</w:t>
            </w:r>
          </w:p>
        </w:tc>
        <w:tc>
          <w:tcPr>
            <w:tcW w:w="5218" w:type="dxa"/>
          </w:tcPr>
          <w:p w14:paraId="4A814B4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48B50E6E" w14:textId="77777777" w:rsidTr="00AF63EA">
        <w:trPr>
          <w:cantSplit/>
          <w:trHeight w:val="548"/>
        </w:trPr>
        <w:tc>
          <w:tcPr>
            <w:tcW w:w="3641" w:type="dxa"/>
            <w:shd w:val="clear" w:color="auto" w:fill="83CAEB"/>
            <w:vAlign w:val="center"/>
          </w:tcPr>
          <w:p w14:paraId="3BF808B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Vrednost del, ki jih bodo izvajali (EUR brez DDV)</w:t>
            </w:r>
          </w:p>
        </w:tc>
        <w:tc>
          <w:tcPr>
            <w:tcW w:w="5218" w:type="dxa"/>
          </w:tcPr>
          <w:p w14:paraId="3574462D"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72E650D7" w14:textId="77777777" w:rsidTr="00AF63EA">
        <w:trPr>
          <w:cantSplit/>
          <w:trHeight w:val="548"/>
        </w:trPr>
        <w:tc>
          <w:tcPr>
            <w:tcW w:w="3641" w:type="dxa"/>
            <w:shd w:val="clear" w:color="auto" w:fill="83CAEB"/>
            <w:vAlign w:val="center"/>
          </w:tcPr>
          <w:p w14:paraId="64F762E2" w14:textId="77777777" w:rsidR="008A11CF" w:rsidRPr="00DD713D" w:rsidRDefault="008A11CF" w:rsidP="00AF63EA">
            <w:pPr>
              <w:pStyle w:val="Glava"/>
              <w:tabs>
                <w:tab w:val="clear" w:pos="4536"/>
                <w:tab w:val="clear" w:pos="9072"/>
              </w:tabs>
              <w:rPr>
                <w:rFonts w:cs="Arial"/>
                <w:sz w:val="22"/>
                <w:szCs w:val="22"/>
              </w:rPr>
            </w:pPr>
            <w:r>
              <w:rPr>
                <w:rFonts w:cs="Arial"/>
                <w:sz w:val="22"/>
                <w:szCs w:val="22"/>
              </w:rPr>
              <w:t>Gospodarski subjekt</w:t>
            </w:r>
            <w:r w:rsidRPr="000A31E9">
              <w:rPr>
                <w:rFonts w:cs="Arial"/>
                <w:sz w:val="22"/>
                <w:szCs w:val="22"/>
              </w:rPr>
              <w:t xml:space="preserve"> je MSP po Priporočilu Komisije 2003/361/ES</w:t>
            </w:r>
          </w:p>
        </w:tc>
        <w:tc>
          <w:tcPr>
            <w:tcW w:w="5218" w:type="dxa"/>
          </w:tcPr>
          <w:p w14:paraId="0199588A" w14:textId="77777777" w:rsidR="008A11CF" w:rsidRPr="000571AF" w:rsidRDefault="008A11CF" w:rsidP="00AF63EA">
            <w:pPr>
              <w:pStyle w:val="Glava"/>
              <w:tabs>
                <w:tab w:val="clear" w:pos="4536"/>
                <w:tab w:val="clear" w:pos="9072"/>
              </w:tabs>
              <w:jc w:val="both"/>
              <w:rPr>
                <w:rFonts w:cs="Arial"/>
                <w:sz w:val="22"/>
                <w:szCs w:val="22"/>
              </w:rPr>
            </w:pPr>
          </w:p>
        </w:tc>
      </w:tr>
    </w:tbl>
    <w:p w14:paraId="08B8367B" w14:textId="77777777" w:rsidR="008A11CF" w:rsidRPr="000571AF" w:rsidRDefault="008A11CF" w:rsidP="008A11CF">
      <w:pPr>
        <w:pStyle w:val="Glava"/>
        <w:tabs>
          <w:tab w:val="clear" w:pos="4536"/>
          <w:tab w:val="clear" w:pos="9072"/>
        </w:tabs>
        <w:jc w:val="both"/>
        <w:rPr>
          <w:rFonts w:cs="Arial"/>
          <w:sz w:val="22"/>
          <w:szCs w:val="22"/>
        </w:rPr>
      </w:pPr>
    </w:p>
    <w:p w14:paraId="1E0EBAC4" w14:textId="77777777" w:rsidR="008A11CF" w:rsidRPr="000571AF" w:rsidRDefault="008A11CF" w:rsidP="008A11CF">
      <w:pPr>
        <w:pStyle w:val="Glava"/>
        <w:tabs>
          <w:tab w:val="clear" w:pos="4536"/>
          <w:tab w:val="clear" w:pos="9072"/>
        </w:tabs>
        <w:jc w:val="center"/>
        <w:rPr>
          <w:rFonts w:cs="Arial"/>
          <w:sz w:val="22"/>
          <w:szCs w:val="22"/>
        </w:rPr>
      </w:pPr>
    </w:p>
    <w:p w14:paraId="361FBFE1" w14:textId="77777777" w:rsidR="008A11CF" w:rsidRPr="000571AF" w:rsidRDefault="008A11CF" w:rsidP="008A11CF">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3022"/>
        <w:gridCol w:w="3023"/>
        <w:gridCol w:w="3023"/>
      </w:tblGrid>
      <w:tr w:rsidR="008A11CF" w:rsidRPr="001B14FE" w14:paraId="2E3D25B3" w14:textId="77777777" w:rsidTr="00AF63EA">
        <w:trPr>
          <w:trHeight w:val="454"/>
        </w:trPr>
        <w:tc>
          <w:tcPr>
            <w:tcW w:w="3022" w:type="dxa"/>
            <w:vAlign w:val="center"/>
          </w:tcPr>
          <w:p w14:paraId="7B10E9EF"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52EB75CD"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E131C9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091BFE78" w14:textId="77777777" w:rsidTr="00AF63EA">
        <w:trPr>
          <w:trHeight w:val="567"/>
        </w:trPr>
        <w:tc>
          <w:tcPr>
            <w:tcW w:w="3022" w:type="dxa"/>
            <w:tcBorders>
              <w:bottom w:val="single" w:sz="4" w:space="0" w:color="auto"/>
            </w:tcBorders>
            <w:vAlign w:val="center"/>
          </w:tcPr>
          <w:p w14:paraId="7ADC112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6789F54E"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29494C4" w14:textId="77777777" w:rsidR="008A11CF" w:rsidRPr="001B14FE" w:rsidRDefault="008A11CF" w:rsidP="00AF63EA">
            <w:pPr>
              <w:pStyle w:val="Glava"/>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Glava"/>
        <w:tabs>
          <w:tab w:val="clear" w:pos="4536"/>
          <w:tab w:val="clear" w:pos="9072"/>
        </w:tabs>
        <w:jc w:val="both"/>
        <w:rPr>
          <w:rFonts w:cs="Arial"/>
          <w:sz w:val="18"/>
          <w:szCs w:val="18"/>
        </w:rPr>
      </w:pPr>
    </w:p>
    <w:p w14:paraId="67E361C1" w14:textId="77777777" w:rsidR="005E7953" w:rsidRPr="000571AF" w:rsidRDefault="005E7953" w:rsidP="005E7953">
      <w:pPr>
        <w:pStyle w:val="Glava"/>
        <w:tabs>
          <w:tab w:val="clear" w:pos="4536"/>
          <w:tab w:val="clear" w:pos="9072"/>
        </w:tabs>
        <w:ind w:left="6372"/>
        <w:jc w:val="right"/>
        <w:rPr>
          <w:rFonts w:cs="Arial"/>
          <w:sz w:val="22"/>
          <w:szCs w:val="22"/>
        </w:rPr>
      </w:pPr>
      <w:r w:rsidRPr="000571AF">
        <w:rPr>
          <w:rFonts w:cs="Arial"/>
          <w:b/>
          <w:sz w:val="22"/>
          <w:szCs w:val="22"/>
        </w:rPr>
        <w:br w:type="page"/>
        <w:t>Razpisni obrazec št. 1b</w:t>
      </w:r>
    </w:p>
    <w:p w14:paraId="192A1E87" w14:textId="77777777" w:rsidR="005E7953" w:rsidRPr="000571AF" w:rsidRDefault="005E7953" w:rsidP="005E7953">
      <w:pPr>
        <w:pStyle w:val="Glava"/>
        <w:tabs>
          <w:tab w:val="clear" w:pos="4536"/>
          <w:tab w:val="clear" w:pos="9072"/>
        </w:tabs>
        <w:rPr>
          <w:rFonts w:cs="Arial"/>
          <w:sz w:val="22"/>
          <w:szCs w:val="22"/>
        </w:rPr>
      </w:pPr>
    </w:p>
    <w:p w14:paraId="610FC0D6" w14:textId="77777777"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SEZNAM VSEH PODIZVAJALCEV IN PODATKI O PODIZVAJALCIH</w:t>
      </w:r>
    </w:p>
    <w:p w14:paraId="3465B180" w14:textId="77777777" w:rsidR="008A11CF" w:rsidRPr="000571AF" w:rsidRDefault="008A11CF" w:rsidP="008A11CF">
      <w:pPr>
        <w:pStyle w:val="Glava"/>
        <w:tabs>
          <w:tab w:val="clear" w:pos="4536"/>
          <w:tab w:val="clear" w:pos="9072"/>
        </w:tabs>
        <w:jc w:val="center"/>
        <w:rPr>
          <w:rFonts w:cs="Arial"/>
          <w:b/>
          <w:sz w:val="22"/>
          <w:szCs w:val="22"/>
        </w:rPr>
      </w:pPr>
    </w:p>
    <w:p w14:paraId="3C575A96" w14:textId="38D7BFE4" w:rsidR="008A11CF" w:rsidRPr="000571AF" w:rsidRDefault="008A11CF" w:rsidP="008A11CF">
      <w:pPr>
        <w:autoSpaceDE w:val="0"/>
        <w:autoSpaceDN w:val="0"/>
        <w:adjustRightInd w:val="0"/>
        <w:jc w:val="both"/>
        <w:rPr>
          <w:rFonts w:ascii="Arial" w:hAnsi="Arial" w:cs="Arial"/>
          <w:i/>
          <w:sz w:val="22"/>
          <w:szCs w:val="22"/>
        </w:rPr>
      </w:pPr>
      <w:r w:rsidRPr="000571AF">
        <w:rPr>
          <w:rFonts w:ascii="Arial" w:hAnsi="Arial" w:cs="Arial"/>
          <w:i/>
          <w:sz w:val="22"/>
          <w:szCs w:val="22"/>
        </w:rPr>
        <w:t xml:space="preserve">(Navodilo: Obrazec se izpolni le v primeru, da </w:t>
      </w:r>
      <w:r>
        <w:rPr>
          <w:rFonts w:ascii="Arial" w:hAnsi="Arial" w:cs="Arial"/>
          <w:i/>
          <w:sz w:val="22"/>
          <w:szCs w:val="22"/>
        </w:rPr>
        <w:t>gospodarski subjekt</w:t>
      </w:r>
      <w:r w:rsidRPr="000571AF">
        <w:rPr>
          <w:rFonts w:ascii="Arial" w:hAnsi="Arial" w:cs="Arial"/>
          <w:i/>
          <w:sz w:val="22"/>
          <w:szCs w:val="22"/>
        </w:rPr>
        <w:t xml:space="preserve"> nastopa s podizvajalci. Obrazec je potrebno </w:t>
      </w:r>
      <w:r w:rsidR="007378AB">
        <w:rPr>
          <w:rFonts w:ascii="Arial" w:hAnsi="Arial" w:cs="Arial"/>
          <w:i/>
          <w:sz w:val="22"/>
          <w:szCs w:val="22"/>
        </w:rPr>
        <w:t>izpolniti</w:t>
      </w:r>
      <w:r w:rsidRPr="000571AF">
        <w:rPr>
          <w:rFonts w:ascii="Arial" w:hAnsi="Arial" w:cs="Arial"/>
          <w:i/>
          <w:sz w:val="22"/>
          <w:szCs w:val="22"/>
        </w:rPr>
        <w:t xml:space="preserve"> za potrebno število podizvajalcev.) </w:t>
      </w:r>
    </w:p>
    <w:p w14:paraId="7E3AF339" w14:textId="77777777" w:rsidR="008A11CF" w:rsidRPr="000571AF" w:rsidRDefault="008A11CF" w:rsidP="008A11CF">
      <w:pPr>
        <w:autoSpaceDE w:val="0"/>
        <w:autoSpaceDN w:val="0"/>
        <w:adjustRightInd w:val="0"/>
        <w:jc w:val="both"/>
        <w:rPr>
          <w:rFonts w:ascii="Arial" w:hAnsi="Arial" w:cs="Arial"/>
          <w:i/>
          <w:sz w:val="22"/>
          <w:szCs w:val="22"/>
        </w:rPr>
      </w:pPr>
    </w:p>
    <w:p w14:paraId="3691BD88" w14:textId="77777777" w:rsidR="008A11CF" w:rsidRPr="000571AF" w:rsidRDefault="008A11CF" w:rsidP="008A11CF">
      <w:pPr>
        <w:tabs>
          <w:tab w:val="left" w:pos="1560"/>
        </w:tabs>
        <w:rPr>
          <w:rFonts w:ascii="Arial" w:eastAsia="Calibri" w:hAnsi="Arial" w:cs="Arial"/>
          <w:b/>
          <w:bCs/>
          <w:sz w:val="22"/>
          <w:szCs w:val="22"/>
          <w:lang w:eastAsia="en-US"/>
        </w:rPr>
      </w:pPr>
      <w:r w:rsidRPr="000571AF">
        <w:rPr>
          <w:rFonts w:ascii="Arial" w:eastAsia="Calibri" w:hAnsi="Arial" w:cs="Arial"/>
          <w:b/>
          <w:bCs/>
          <w:sz w:val="22"/>
          <w:szCs w:val="22"/>
          <w:lang w:eastAsia="en-US"/>
        </w:rPr>
        <w:t>PRI IZVEDBI JAVNEGA NAROČILA BODO SODELOVALI PODIZVAJALCI:</w:t>
      </w:r>
    </w:p>
    <w:p w14:paraId="1020CC92" w14:textId="77777777" w:rsidR="008A11CF" w:rsidRPr="000571AF" w:rsidRDefault="008A11CF" w:rsidP="008A11CF">
      <w:pPr>
        <w:tabs>
          <w:tab w:val="left" w:pos="1560"/>
        </w:tabs>
        <w:rPr>
          <w:rFonts w:ascii="Arial" w:eastAsia="Calibri" w:hAnsi="Arial" w:cs="Arial"/>
          <w:b/>
          <w:bCs/>
          <w:sz w:val="22"/>
          <w:szCs w:val="22"/>
          <w:lang w:eastAsia="en-US"/>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185"/>
        <w:gridCol w:w="4785"/>
      </w:tblGrid>
      <w:tr w:rsidR="008A11CF" w:rsidRPr="000571AF" w14:paraId="67DA2687" w14:textId="77777777" w:rsidTr="00AF63EA">
        <w:tc>
          <w:tcPr>
            <w:tcW w:w="4185" w:type="dxa"/>
            <w:shd w:val="clear" w:color="auto" w:fill="83CAEB"/>
            <w:vAlign w:val="center"/>
          </w:tcPr>
          <w:p w14:paraId="5554BF6D"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Naziv podizvajalca</w:t>
            </w:r>
          </w:p>
        </w:tc>
        <w:tc>
          <w:tcPr>
            <w:tcW w:w="4785" w:type="dxa"/>
          </w:tcPr>
          <w:p w14:paraId="2F408FE4" w14:textId="77777777" w:rsidR="008A11CF" w:rsidRPr="000571AF" w:rsidRDefault="008A11CF" w:rsidP="00AF63EA">
            <w:pPr>
              <w:tabs>
                <w:tab w:val="left" w:pos="1560"/>
              </w:tabs>
              <w:rPr>
                <w:rFonts w:ascii="Arial" w:eastAsia="Calibri" w:hAnsi="Arial" w:cs="Arial"/>
                <w:b/>
                <w:bCs/>
                <w:sz w:val="22"/>
                <w:szCs w:val="22"/>
                <w:lang w:eastAsia="en-US"/>
              </w:rPr>
            </w:pPr>
          </w:p>
          <w:p w14:paraId="5ADCE8C1"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3B8ACFEF" w14:textId="77777777" w:rsidTr="00AF63EA">
        <w:tc>
          <w:tcPr>
            <w:tcW w:w="4185" w:type="dxa"/>
            <w:shd w:val="clear" w:color="auto" w:fill="83CAEB"/>
            <w:vAlign w:val="center"/>
          </w:tcPr>
          <w:p w14:paraId="3704F0E5"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Naslov in sedež podizvajalca</w:t>
            </w:r>
          </w:p>
        </w:tc>
        <w:tc>
          <w:tcPr>
            <w:tcW w:w="4785" w:type="dxa"/>
          </w:tcPr>
          <w:p w14:paraId="539A5197" w14:textId="77777777" w:rsidR="008A11CF" w:rsidRPr="000571AF" w:rsidRDefault="008A11CF" w:rsidP="00AF63EA">
            <w:pPr>
              <w:tabs>
                <w:tab w:val="left" w:pos="1560"/>
              </w:tabs>
              <w:rPr>
                <w:rFonts w:ascii="Arial" w:eastAsia="Calibri" w:hAnsi="Arial" w:cs="Arial"/>
                <w:b/>
                <w:bCs/>
                <w:sz w:val="22"/>
                <w:szCs w:val="22"/>
                <w:lang w:eastAsia="en-US"/>
              </w:rPr>
            </w:pPr>
          </w:p>
          <w:p w14:paraId="6238E3DF"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56CDD890" w14:textId="77777777" w:rsidTr="00AF63EA">
        <w:tc>
          <w:tcPr>
            <w:tcW w:w="4185" w:type="dxa"/>
            <w:shd w:val="clear" w:color="auto" w:fill="83CAEB"/>
            <w:vAlign w:val="center"/>
          </w:tcPr>
          <w:p w14:paraId="5757C935"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Vsi zakoniti zastopniki oz. pooblaščene osebe</w:t>
            </w:r>
          </w:p>
        </w:tc>
        <w:tc>
          <w:tcPr>
            <w:tcW w:w="4785" w:type="dxa"/>
          </w:tcPr>
          <w:p w14:paraId="5DCED7BC" w14:textId="77777777" w:rsidR="008A11CF" w:rsidRPr="000571AF" w:rsidRDefault="008A11CF" w:rsidP="00AF63EA">
            <w:pPr>
              <w:tabs>
                <w:tab w:val="left" w:pos="1560"/>
              </w:tabs>
              <w:rPr>
                <w:rFonts w:ascii="Arial" w:eastAsia="Calibri" w:hAnsi="Arial" w:cs="Arial"/>
                <w:b/>
                <w:bCs/>
                <w:sz w:val="22"/>
                <w:szCs w:val="22"/>
                <w:lang w:eastAsia="en-US"/>
              </w:rPr>
            </w:pPr>
          </w:p>
          <w:p w14:paraId="63372D33"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24D56A59" w14:textId="77777777" w:rsidTr="00AF63EA">
        <w:tc>
          <w:tcPr>
            <w:tcW w:w="4185" w:type="dxa"/>
            <w:shd w:val="clear" w:color="auto" w:fill="83CAEB"/>
            <w:vAlign w:val="center"/>
          </w:tcPr>
          <w:p w14:paraId="31FA00C1"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Kontaktna oseba</w:t>
            </w:r>
          </w:p>
        </w:tc>
        <w:tc>
          <w:tcPr>
            <w:tcW w:w="4785" w:type="dxa"/>
          </w:tcPr>
          <w:p w14:paraId="5EFBA9ED" w14:textId="77777777" w:rsidR="008A11CF" w:rsidRPr="000571AF" w:rsidRDefault="008A11CF" w:rsidP="00AF63EA">
            <w:pPr>
              <w:tabs>
                <w:tab w:val="left" w:pos="1560"/>
              </w:tabs>
              <w:rPr>
                <w:rFonts w:ascii="Arial" w:eastAsia="Calibri" w:hAnsi="Arial" w:cs="Arial"/>
                <w:b/>
                <w:bCs/>
                <w:sz w:val="22"/>
                <w:szCs w:val="22"/>
                <w:lang w:eastAsia="en-US"/>
              </w:rPr>
            </w:pPr>
          </w:p>
          <w:p w14:paraId="77B2E3AD"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7DFF3382" w14:textId="77777777" w:rsidTr="00AF63EA">
        <w:tc>
          <w:tcPr>
            <w:tcW w:w="4185" w:type="dxa"/>
            <w:shd w:val="clear" w:color="auto" w:fill="83CAEB"/>
            <w:vAlign w:val="center"/>
          </w:tcPr>
          <w:p w14:paraId="2A5D8D9C"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Telefon</w:t>
            </w:r>
            <w:r>
              <w:rPr>
                <w:rFonts w:ascii="Arial" w:eastAsia="Calibri" w:hAnsi="Arial" w:cs="Arial"/>
                <w:sz w:val="22"/>
                <w:szCs w:val="22"/>
                <w:lang w:eastAsia="en-US"/>
              </w:rPr>
              <w:t>ska številka</w:t>
            </w:r>
          </w:p>
        </w:tc>
        <w:tc>
          <w:tcPr>
            <w:tcW w:w="4785" w:type="dxa"/>
          </w:tcPr>
          <w:p w14:paraId="620E52C4" w14:textId="77777777" w:rsidR="008A11CF" w:rsidRPr="000571AF" w:rsidRDefault="008A11CF" w:rsidP="00AF63EA">
            <w:pPr>
              <w:tabs>
                <w:tab w:val="left" w:pos="1560"/>
              </w:tabs>
              <w:rPr>
                <w:rFonts w:ascii="Arial" w:eastAsia="Calibri" w:hAnsi="Arial" w:cs="Arial"/>
                <w:b/>
                <w:bCs/>
                <w:sz w:val="22"/>
                <w:szCs w:val="22"/>
                <w:lang w:eastAsia="en-US"/>
              </w:rPr>
            </w:pPr>
          </w:p>
          <w:p w14:paraId="5A8A12C7"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3800266F" w14:textId="77777777" w:rsidTr="00AF63EA">
        <w:tc>
          <w:tcPr>
            <w:tcW w:w="4185" w:type="dxa"/>
            <w:shd w:val="clear" w:color="auto" w:fill="83CAEB"/>
            <w:vAlign w:val="center"/>
          </w:tcPr>
          <w:p w14:paraId="4267EC8D"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E-mail</w:t>
            </w:r>
            <w:r>
              <w:rPr>
                <w:rFonts w:ascii="Arial" w:eastAsia="Calibri" w:hAnsi="Arial" w:cs="Arial"/>
                <w:sz w:val="22"/>
                <w:szCs w:val="22"/>
                <w:lang w:eastAsia="en-US"/>
              </w:rPr>
              <w:t xml:space="preserve"> (elektronska pošta)</w:t>
            </w:r>
          </w:p>
        </w:tc>
        <w:tc>
          <w:tcPr>
            <w:tcW w:w="4785" w:type="dxa"/>
          </w:tcPr>
          <w:p w14:paraId="27EAAD79" w14:textId="77777777" w:rsidR="008A11CF" w:rsidRPr="000571AF" w:rsidRDefault="008A11CF" w:rsidP="00AF63EA">
            <w:pPr>
              <w:tabs>
                <w:tab w:val="left" w:pos="1560"/>
              </w:tabs>
              <w:rPr>
                <w:rFonts w:ascii="Arial" w:eastAsia="Calibri" w:hAnsi="Arial" w:cs="Arial"/>
                <w:b/>
                <w:bCs/>
                <w:sz w:val="22"/>
                <w:szCs w:val="22"/>
                <w:lang w:eastAsia="en-US"/>
              </w:rPr>
            </w:pPr>
          </w:p>
          <w:p w14:paraId="710DC309"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1AB8253E" w14:textId="77777777" w:rsidTr="00AF63EA">
        <w:tc>
          <w:tcPr>
            <w:tcW w:w="4185" w:type="dxa"/>
            <w:shd w:val="clear" w:color="auto" w:fill="83CAEB"/>
            <w:vAlign w:val="center"/>
          </w:tcPr>
          <w:p w14:paraId="78CF3508"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Transakcijski račun podjetja</w:t>
            </w:r>
          </w:p>
        </w:tc>
        <w:tc>
          <w:tcPr>
            <w:tcW w:w="4785" w:type="dxa"/>
          </w:tcPr>
          <w:p w14:paraId="40326366" w14:textId="77777777" w:rsidR="008A11CF" w:rsidRPr="000571AF" w:rsidRDefault="008A11CF" w:rsidP="00AF63EA">
            <w:pPr>
              <w:tabs>
                <w:tab w:val="left" w:pos="1560"/>
              </w:tabs>
              <w:rPr>
                <w:rFonts w:ascii="Arial" w:eastAsia="Calibri" w:hAnsi="Arial" w:cs="Arial"/>
                <w:b/>
                <w:bCs/>
                <w:sz w:val="22"/>
                <w:szCs w:val="22"/>
                <w:lang w:eastAsia="en-US"/>
              </w:rPr>
            </w:pPr>
          </w:p>
          <w:p w14:paraId="681C24AE"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5A8FBC89" w14:textId="77777777" w:rsidTr="00AF63EA">
        <w:tc>
          <w:tcPr>
            <w:tcW w:w="4185" w:type="dxa"/>
            <w:shd w:val="clear" w:color="auto" w:fill="83CAEB"/>
            <w:vAlign w:val="center"/>
          </w:tcPr>
          <w:p w14:paraId="257982EF"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Matična številka podjetja</w:t>
            </w:r>
          </w:p>
        </w:tc>
        <w:tc>
          <w:tcPr>
            <w:tcW w:w="4785" w:type="dxa"/>
          </w:tcPr>
          <w:p w14:paraId="41A0C245" w14:textId="77777777" w:rsidR="008A11CF" w:rsidRPr="000571AF" w:rsidRDefault="008A11CF" w:rsidP="00AF63EA">
            <w:pPr>
              <w:tabs>
                <w:tab w:val="left" w:pos="1560"/>
              </w:tabs>
              <w:rPr>
                <w:rFonts w:ascii="Arial" w:eastAsia="Calibri" w:hAnsi="Arial" w:cs="Arial"/>
                <w:b/>
                <w:bCs/>
                <w:sz w:val="22"/>
                <w:szCs w:val="22"/>
                <w:lang w:eastAsia="en-US"/>
              </w:rPr>
            </w:pPr>
          </w:p>
          <w:p w14:paraId="4F49BACA"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6470F5F3" w14:textId="77777777" w:rsidTr="00AF63EA">
        <w:tc>
          <w:tcPr>
            <w:tcW w:w="4185" w:type="dxa"/>
            <w:shd w:val="clear" w:color="auto" w:fill="83CAEB"/>
            <w:vAlign w:val="center"/>
          </w:tcPr>
          <w:p w14:paraId="5740B5D9"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Identifikacijska številka za DDV</w:t>
            </w:r>
          </w:p>
        </w:tc>
        <w:tc>
          <w:tcPr>
            <w:tcW w:w="4785" w:type="dxa"/>
          </w:tcPr>
          <w:p w14:paraId="688D3D1E" w14:textId="77777777" w:rsidR="008A11CF" w:rsidRPr="000571AF" w:rsidRDefault="008A11CF" w:rsidP="00AF63EA">
            <w:pPr>
              <w:tabs>
                <w:tab w:val="left" w:pos="1560"/>
              </w:tabs>
              <w:rPr>
                <w:rFonts w:ascii="Arial" w:eastAsia="Calibri" w:hAnsi="Arial" w:cs="Arial"/>
                <w:b/>
                <w:bCs/>
                <w:sz w:val="22"/>
                <w:szCs w:val="22"/>
                <w:lang w:eastAsia="en-US"/>
              </w:rPr>
            </w:pPr>
          </w:p>
          <w:p w14:paraId="0D6E8856"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028DDCC0" w14:textId="77777777" w:rsidTr="00AF63EA">
        <w:tc>
          <w:tcPr>
            <w:tcW w:w="4185" w:type="dxa"/>
            <w:shd w:val="clear" w:color="auto" w:fill="83CAEB"/>
            <w:vAlign w:val="center"/>
          </w:tcPr>
          <w:p w14:paraId="5C9859A5"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Vrsta del, ki jih bodo izvajali</w:t>
            </w:r>
          </w:p>
        </w:tc>
        <w:tc>
          <w:tcPr>
            <w:tcW w:w="4785" w:type="dxa"/>
          </w:tcPr>
          <w:p w14:paraId="5BB3FE22" w14:textId="77777777" w:rsidR="008A11CF" w:rsidRPr="000571AF" w:rsidRDefault="008A11CF" w:rsidP="00AF63EA">
            <w:pPr>
              <w:tabs>
                <w:tab w:val="left" w:pos="1560"/>
              </w:tabs>
              <w:rPr>
                <w:rFonts w:ascii="Arial" w:eastAsia="Calibri" w:hAnsi="Arial" w:cs="Arial"/>
                <w:b/>
                <w:bCs/>
                <w:sz w:val="22"/>
                <w:szCs w:val="22"/>
                <w:lang w:eastAsia="en-US"/>
              </w:rPr>
            </w:pPr>
          </w:p>
          <w:p w14:paraId="23294D79"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7BA5E97F" w14:textId="77777777" w:rsidTr="00AF63EA">
        <w:trPr>
          <w:trHeight w:val="617"/>
        </w:trPr>
        <w:tc>
          <w:tcPr>
            <w:tcW w:w="4185" w:type="dxa"/>
            <w:shd w:val="clear" w:color="auto" w:fill="83CAEB"/>
            <w:vAlign w:val="center"/>
          </w:tcPr>
          <w:p w14:paraId="175A514C"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Vrednost del, ki jih bodo izvajali (v EUR brez DDV)</w:t>
            </w:r>
          </w:p>
        </w:tc>
        <w:tc>
          <w:tcPr>
            <w:tcW w:w="4785" w:type="dxa"/>
          </w:tcPr>
          <w:p w14:paraId="7EED9624"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7CA0A07C" w14:textId="77777777" w:rsidTr="00AF63EA">
        <w:trPr>
          <w:trHeight w:val="617"/>
        </w:trPr>
        <w:tc>
          <w:tcPr>
            <w:tcW w:w="4185" w:type="dxa"/>
            <w:shd w:val="clear" w:color="auto" w:fill="83CAEB"/>
            <w:vAlign w:val="center"/>
          </w:tcPr>
          <w:p w14:paraId="26FBA83F" w14:textId="77777777" w:rsidR="008A11CF" w:rsidRPr="000571AF" w:rsidRDefault="008A11CF" w:rsidP="00AF63EA">
            <w:pPr>
              <w:tabs>
                <w:tab w:val="left" w:pos="1560"/>
              </w:tabs>
              <w:rPr>
                <w:rFonts w:ascii="Arial" w:eastAsia="Calibri" w:hAnsi="Arial" w:cs="Arial"/>
                <w:sz w:val="22"/>
                <w:szCs w:val="22"/>
                <w:lang w:eastAsia="en-US"/>
              </w:rPr>
            </w:pPr>
            <w:r w:rsidRPr="009834DE">
              <w:rPr>
                <w:rFonts w:ascii="Arial" w:eastAsia="Calibri" w:hAnsi="Arial" w:cs="Arial"/>
                <w:sz w:val="22"/>
                <w:szCs w:val="22"/>
                <w:lang w:eastAsia="en-US"/>
              </w:rPr>
              <w:t>Podizvajalec je MSP po Priporočilu Komisije 2003/361/ES</w:t>
            </w:r>
          </w:p>
        </w:tc>
        <w:tc>
          <w:tcPr>
            <w:tcW w:w="4785" w:type="dxa"/>
          </w:tcPr>
          <w:p w14:paraId="1F723D26" w14:textId="77777777" w:rsidR="008A11CF" w:rsidRPr="000571AF" w:rsidRDefault="008A11CF" w:rsidP="00AF63EA">
            <w:pPr>
              <w:tabs>
                <w:tab w:val="left" w:pos="1560"/>
              </w:tabs>
              <w:rPr>
                <w:rFonts w:ascii="Arial" w:eastAsia="Calibri" w:hAnsi="Arial" w:cs="Arial"/>
                <w:b/>
                <w:bCs/>
                <w:sz w:val="22"/>
                <w:szCs w:val="22"/>
                <w:lang w:eastAsia="en-US"/>
              </w:rPr>
            </w:pPr>
          </w:p>
        </w:tc>
      </w:tr>
    </w:tbl>
    <w:p w14:paraId="3939B267" w14:textId="77777777" w:rsidR="008A11CF" w:rsidRPr="000571AF" w:rsidRDefault="008A11CF" w:rsidP="008A11CF">
      <w:pPr>
        <w:tabs>
          <w:tab w:val="left" w:pos="1560"/>
        </w:tabs>
        <w:rPr>
          <w:rFonts w:ascii="Arial" w:eastAsia="Calibri" w:hAnsi="Arial" w:cs="Arial"/>
          <w:b/>
          <w:bCs/>
          <w:sz w:val="22"/>
          <w:szCs w:val="22"/>
          <w:lang w:eastAsia="en-US"/>
        </w:rPr>
      </w:pPr>
    </w:p>
    <w:p w14:paraId="757DEEE9" w14:textId="77777777" w:rsidR="008A11CF" w:rsidRPr="000571AF" w:rsidRDefault="008A11CF" w:rsidP="008A11CF">
      <w:pPr>
        <w:tabs>
          <w:tab w:val="left" w:pos="1560"/>
        </w:tabs>
        <w:rPr>
          <w:rFonts w:ascii="Arial" w:eastAsia="Calibri" w:hAnsi="Arial" w:cs="Arial"/>
          <w:b/>
          <w:bCs/>
          <w:sz w:val="22"/>
          <w:szCs w:val="22"/>
          <w:lang w:eastAsia="en-US"/>
        </w:rPr>
      </w:pPr>
    </w:p>
    <w:p w14:paraId="7B434425" w14:textId="77777777" w:rsidR="008A11CF" w:rsidRPr="000571AF" w:rsidRDefault="008A11CF" w:rsidP="008A11CF">
      <w:pPr>
        <w:pStyle w:val="Glava"/>
        <w:tabs>
          <w:tab w:val="clear" w:pos="4536"/>
          <w:tab w:val="clear" w:pos="9072"/>
          <w:tab w:val="left" w:pos="4395"/>
        </w:tabs>
        <w:jc w:val="both"/>
        <w:rPr>
          <w:rFonts w:cs="Arial"/>
        </w:rPr>
      </w:pPr>
    </w:p>
    <w:p w14:paraId="5E9A4809" w14:textId="77777777" w:rsidR="008A11CF" w:rsidRPr="000571AF" w:rsidRDefault="008A11CF" w:rsidP="008A11CF">
      <w:pPr>
        <w:pStyle w:val="Glava"/>
        <w:tabs>
          <w:tab w:val="clear" w:pos="4536"/>
          <w:tab w:val="clear" w:pos="9072"/>
          <w:tab w:val="left" w:pos="4395"/>
        </w:tabs>
        <w:jc w:val="both"/>
        <w:rPr>
          <w:rFonts w:cs="Arial"/>
          <w:sz w:val="22"/>
          <w:szCs w:val="22"/>
        </w:rPr>
      </w:pPr>
    </w:p>
    <w:tbl>
      <w:tblPr>
        <w:tblW w:w="0" w:type="auto"/>
        <w:tblLook w:val="04A0" w:firstRow="1" w:lastRow="0" w:firstColumn="1" w:lastColumn="0" w:noHBand="0" w:noVBand="1"/>
      </w:tblPr>
      <w:tblGrid>
        <w:gridCol w:w="3022"/>
        <w:gridCol w:w="3023"/>
        <w:gridCol w:w="3023"/>
      </w:tblGrid>
      <w:tr w:rsidR="008A11CF" w:rsidRPr="001B14FE" w14:paraId="14A83103" w14:textId="77777777" w:rsidTr="00AF63EA">
        <w:trPr>
          <w:trHeight w:val="454"/>
        </w:trPr>
        <w:tc>
          <w:tcPr>
            <w:tcW w:w="3022" w:type="dxa"/>
            <w:vAlign w:val="center"/>
          </w:tcPr>
          <w:p w14:paraId="5FCA603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1D98A0C"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191E26C"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287210D8" w14:textId="77777777" w:rsidTr="00AF63EA">
        <w:trPr>
          <w:trHeight w:val="567"/>
        </w:trPr>
        <w:tc>
          <w:tcPr>
            <w:tcW w:w="3022" w:type="dxa"/>
            <w:tcBorders>
              <w:bottom w:val="single" w:sz="4" w:space="0" w:color="auto"/>
            </w:tcBorders>
            <w:vAlign w:val="center"/>
          </w:tcPr>
          <w:p w14:paraId="136D0986"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59130D74"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AF808AF" w14:textId="77777777" w:rsidR="008A11CF" w:rsidRPr="001B14FE" w:rsidRDefault="008A11CF" w:rsidP="00AF63EA">
            <w:pPr>
              <w:pStyle w:val="Glava"/>
              <w:tabs>
                <w:tab w:val="clear" w:pos="4536"/>
                <w:tab w:val="clear" w:pos="9072"/>
              </w:tabs>
              <w:jc w:val="center"/>
              <w:rPr>
                <w:rFonts w:cs="Arial"/>
                <w:b/>
                <w:bCs/>
                <w:sz w:val="22"/>
                <w:szCs w:val="22"/>
              </w:rPr>
            </w:pPr>
          </w:p>
        </w:tc>
      </w:tr>
    </w:tbl>
    <w:p w14:paraId="3AFCFE31" w14:textId="77777777" w:rsidR="008A11CF" w:rsidRPr="000571AF" w:rsidRDefault="008A11CF" w:rsidP="008A11CF">
      <w:pPr>
        <w:pStyle w:val="Glava"/>
        <w:tabs>
          <w:tab w:val="clear" w:pos="4536"/>
          <w:tab w:val="clear" w:pos="9072"/>
          <w:tab w:val="left" w:pos="4395"/>
        </w:tabs>
        <w:jc w:val="both"/>
        <w:rPr>
          <w:rFonts w:cs="Arial"/>
          <w:sz w:val="22"/>
          <w:szCs w:val="22"/>
        </w:rPr>
      </w:pPr>
    </w:p>
    <w:p w14:paraId="30354289" w14:textId="77777777" w:rsidR="005E7953" w:rsidRPr="000571AF" w:rsidRDefault="005E7953" w:rsidP="005E7953">
      <w:pPr>
        <w:pStyle w:val="Glava"/>
        <w:tabs>
          <w:tab w:val="clear" w:pos="4536"/>
          <w:tab w:val="clear" w:pos="9072"/>
          <w:tab w:val="left" w:pos="4395"/>
        </w:tabs>
        <w:jc w:val="both"/>
        <w:rPr>
          <w:rFonts w:cs="Arial"/>
          <w:sz w:val="22"/>
          <w:szCs w:val="22"/>
        </w:rPr>
      </w:pPr>
    </w:p>
    <w:p w14:paraId="0646608F" w14:textId="77777777" w:rsidR="005E7953" w:rsidRPr="000571AF" w:rsidRDefault="005E7953" w:rsidP="005E7953">
      <w:pPr>
        <w:pStyle w:val="Glava"/>
        <w:tabs>
          <w:tab w:val="clear" w:pos="4536"/>
          <w:tab w:val="clear" w:pos="9072"/>
        </w:tabs>
        <w:jc w:val="right"/>
        <w:rPr>
          <w:rFonts w:cs="Arial"/>
          <w:b/>
          <w:sz w:val="22"/>
          <w:szCs w:val="22"/>
        </w:rPr>
      </w:pPr>
    </w:p>
    <w:p w14:paraId="1A2738C4" w14:textId="77777777" w:rsidR="008D0774" w:rsidRPr="000571AF" w:rsidRDefault="008D0774" w:rsidP="008D0774">
      <w:pPr>
        <w:pStyle w:val="Glava"/>
        <w:tabs>
          <w:tab w:val="clear" w:pos="4536"/>
          <w:tab w:val="clear" w:pos="9072"/>
        </w:tabs>
        <w:jc w:val="right"/>
        <w:rPr>
          <w:rFonts w:cs="Arial"/>
          <w:b/>
          <w:sz w:val="22"/>
          <w:szCs w:val="22"/>
        </w:rPr>
      </w:pPr>
      <w:r>
        <w:rPr>
          <w:rFonts w:cs="Arial"/>
          <w:b/>
          <w:sz w:val="22"/>
          <w:szCs w:val="22"/>
        </w:rPr>
        <w:br w:type="page"/>
      </w:r>
      <w:r w:rsidRPr="000571AF">
        <w:rPr>
          <w:rFonts w:cs="Arial"/>
          <w:b/>
          <w:sz w:val="22"/>
          <w:szCs w:val="22"/>
        </w:rPr>
        <w:t>Razpisni obrazec št. 1c</w:t>
      </w:r>
    </w:p>
    <w:p w14:paraId="6DB967D4" w14:textId="77777777" w:rsidR="008D0774" w:rsidRPr="000571AF" w:rsidRDefault="008D0774" w:rsidP="008D0774">
      <w:pPr>
        <w:pStyle w:val="Glava"/>
        <w:tabs>
          <w:tab w:val="clear" w:pos="4536"/>
          <w:tab w:val="clear" w:pos="9072"/>
        </w:tabs>
        <w:rPr>
          <w:rFonts w:cs="Arial"/>
          <w:b/>
          <w:sz w:val="22"/>
          <w:szCs w:val="22"/>
        </w:rPr>
      </w:pPr>
    </w:p>
    <w:p w14:paraId="56B1CA72" w14:textId="77777777" w:rsidR="001209F0" w:rsidRPr="001209F0" w:rsidRDefault="001209F0" w:rsidP="001209F0">
      <w:pPr>
        <w:jc w:val="center"/>
        <w:rPr>
          <w:rFonts w:ascii="Arial" w:hAnsi="Arial" w:cs="Arial"/>
          <w:b/>
          <w:sz w:val="22"/>
          <w:szCs w:val="22"/>
        </w:rPr>
      </w:pPr>
      <w:bookmarkStart w:id="0" w:name="_Hlk56859349"/>
      <w:r w:rsidRPr="001209F0">
        <w:rPr>
          <w:rFonts w:ascii="Arial" w:hAnsi="Arial" w:cs="Arial"/>
          <w:b/>
          <w:sz w:val="22"/>
          <w:szCs w:val="22"/>
        </w:rPr>
        <w:t>PODATKI O ČLANIH UPRAVNIH, VODSTVENIH ALI NADZORNIH ORGANOV IN OSEBAH, KI IMAJO POOBLASTILO ZA ZASTOPANJE ALI ODLOČANJE ALI NADZOR PRI GOSPODARSKEM SUBJEKTU (poslovodečega in vseh gospodarskih subjektih v skupni ponudbi) oz. PODIZVAJALCIH</w:t>
      </w:r>
    </w:p>
    <w:p w14:paraId="6320AE28" w14:textId="77777777" w:rsidR="008A11CF" w:rsidRPr="008A11CF" w:rsidRDefault="008A11CF" w:rsidP="008A11CF">
      <w:pPr>
        <w:jc w:val="both"/>
        <w:rPr>
          <w:rFonts w:ascii="Arial" w:hAnsi="Arial" w:cs="Arial"/>
          <w:i/>
          <w:sz w:val="22"/>
          <w:szCs w:val="22"/>
        </w:rPr>
      </w:pPr>
    </w:p>
    <w:p w14:paraId="77C60E71" w14:textId="7E70DE90" w:rsidR="008A11CF" w:rsidRPr="008A11CF" w:rsidRDefault="008A11CF" w:rsidP="008A11CF">
      <w:pPr>
        <w:jc w:val="both"/>
        <w:rPr>
          <w:rFonts w:ascii="Arial" w:hAnsi="Arial" w:cs="Arial"/>
          <w:i/>
          <w:sz w:val="22"/>
          <w:szCs w:val="22"/>
        </w:rPr>
      </w:pPr>
      <w:r w:rsidRPr="008A11CF">
        <w:rPr>
          <w:rFonts w:ascii="Arial" w:hAnsi="Arial" w:cs="Arial"/>
          <w:i/>
          <w:sz w:val="22"/>
          <w:szCs w:val="22"/>
        </w:rPr>
        <w:t xml:space="preserve">(Navodilo: obrazec </w:t>
      </w:r>
      <w:r w:rsidR="007378AB">
        <w:rPr>
          <w:rFonts w:ascii="Arial" w:hAnsi="Arial" w:cs="Arial"/>
          <w:i/>
          <w:sz w:val="22"/>
          <w:szCs w:val="22"/>
        </w:rPr>
        <w:t>izpolnite</w:t>
      </w:r>
      <w:r w:rsidRPr="008A11CF">
        <w:rPr>
          <w:rFonts w:ascii="Arial" w:hAnsi="Arial" w:cs="Arial"/>
          <w:i/>
          <w:sz w:val="22"/>
          <w:szCs w:val="22"/>
        </w:rPr>
        <w:t xml:space="preserve"> za potrebno število vseh članov upravnega, vodstvenega ali nadzornega organa in oseb, ki imajo pooblastilo za zastopanje ali odločanje ali nadzor v njem)</w:t>
      </w:r>
    </w:p>
    <w:p w14:paraId="0425040F" w14:textId="77777777" w:rsidR="008A11CF" w:rsidRPr="008A11CF" w:rsidRDefault="008A11CF" w:rsidP="008A11CF">
      <w:pPr>
        <w:jc w:val="both"/>
        <w:rPr>
          <w:rFonts w:ascii="Arial" w:hAnsi="Arial" w:cs="Arial"/>
          <w:b/>
          <w:i/>
          <w:sz w:val="22"/>
          <w:szCs w:val="22"/>
        </w:rPr>
      </w:pPr>
    </w:p>
    <w:p w14:paraId="1B19626F" w14:textId="77777777" w:rsidR="008A11CF" w:rsidRPr="008A11CF" w:rsidRDefault="008A11CF" w:rsidP="008A11CF">
      <w:pPr>
        <w:jc w:val="both"/>
        <w:rPr>
          <w:rFonts w:ascii="Arial" w:hAnsi="Arial" w:cs="Arial"/>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8A11CF" w:rsidRPr="008A11CF" w14:paraId="61899A10" w14:textId="77777777" w:rsidTr="00AF63EA">
        <w:trPr>
          <w:cantSplit/>
          <w:trHeight w:val="498"/>
        </w:trPr>
        <w:tc>
          <w:tcPr>
            <w:tcW w:w="4030" w:type="dxa"/>
            <w:shd w:val="clear" w:color="auto" w:fill="83CAEB"/>
            <w:vAlign w:val="center"/>
          </w:tcPr>
          <w:p w14:paraId="37E1EB88" w14:textId="77777777" w:rsidR="008A11CF" w:rsidRPr="008A11CF" w:rsidRDefault="008A11CF" w:rsidP="008A11CF">
            <w:pPr>
              <w:rPr>
                <w:rFonts w:ascii="Arial" w:hAnsi="Arial" w:cs="Arial"/>
                <w:sz w:val="22"/>
                <w:szCs w:val="22"/>
              </w:rPr>
            </w:pPr>
            <w:r w:rsidRPr="008A11CF">
              <w:rPr>
                <w:rFonts w:ascii="Arial" w:hAnsi="Arial" w:cs="Arial"/>
                <w:sz w:val="22"/>
                <w:szCs w:val="22"/>
              </w:rPr>
              <w:t>Ime in priimek</w:t>
            </w:r>
          </w:p>
        </w:tc>
        <w:tc>
          <w:tcPr>
            <w:tcW w:w="4829" w:type="dxa"/>
          </w:tcPr>
          <w:p w14:paraId="71158483" w14:textId="77777777" w:rsidR="008A11CF" w:rsidRPr="008A11CF" w:rsidRDefault="008A11CF" w:rsidP="008A11CF">
            <w:pPr>
              <w:jc w:val="both"/>
              <w:rPr>
                <w:rFonts w:ascii="Arial" w:hAnsi="Arial" w:cs="Arial"/>
                <w:sz w:val="22"/>
                <w:szCs w:val="22"/>
              </w:rPr>
            </w:pPr>
          </w:p>
        </w:tc>
      </w:tr>
      <w:tr w:rsidR="008A11CF" w:rsidRPr="008A11CF" w14:paraId="71329C45" w14:textId="77777777" w:rsidTr="00AF63EA">
        <w:trPr>
          <w:cantSplit/>
          <w:trHeight w:val="498"/>
        </w:trPr>
        <w:tc>
          <w:tcPr>
            <w:tcW w:w="4030" w:type="dxa"/>
            <w:shd w:val="clear" w:color="auto" w:fill="83CAEB"/>
            <w:vAlign w:val="center"/>
          </w:tcPr>
          <w:p w14:paraId="76E8370B" w14:textId="77777777" w:rsidR="008A11CF" w:rsidRPr="008A11CF" w:rsidRDefault="008A11CF" w:rsidP="008A11CF">
            <w:pPr>
              <w:rPr>
                <w:rFonts w:ascii="Arial" w:hAnsi="Arial" w:cs="Arial"/>
                <w:sz w:val="22"/>
                <w:szCs w:val="22"/>
              </w:rPr>
            </w:pPr>
            <w:r w:rsidRPr="008A11CF">
              <w:rPr>
                <w:rFonts w:ascii="Arial" w:hAnsi="Arial" w:cs="Arial"/>
                <w:sz w:val="22"/>
                <w:szCs w:val="22"/>
              </w:rPr>
              <w:t>Datum rojstva</w:t>
            </w:r>
          </w:p>
        </w:tc>
        <w:tc>
          <w:tcPr>
            <w:tcW w:w="4829" w:type="dxa"/>
          </w:tcPr>
          <w:p w14:paraId="45949C07" w14:textId="77777777" w:rsidR="008A11CF" w:rsidRPr="008A11CF" w:rsidRDefault="008A11CF" w:rsidP="008A11CF">
            <w:pPr>
              <w:jc w:val="both"/>
              <w:rPr>
                <w:rFonts w:ascii="Arial" w:hAnsi="Arial" w:cs="Arial"/>
                <w:sz w:val="22"/>
                <w:szCs w:val="22"/>
              </w:rPr>
            </w:pPr>
          </w:p>
        </w:tc>
      </w:tr>
      <w:tr w:rsidR="008A11CF" w:rsidRPr="008A11CF" w14:paraId="00ABC206" w14:textId="77777777" w:rsidTr="00AF63EA">
        <w:trPr>
          <w:cantSplit/>
          <w:trHeight w:val="498"/>
        </w:trPr>
        <w:tc>
          <w:tcPr>
            <w:tcW w:w="4030" w:type="dxa"/>
            <w:shd w:val="clear" w:color="auto" w:fill="83CAEB"/>
            <w:vAlign w:val="center"/>
          </w:tcPr>
          <w:p w14:paraId="3DA1FA34" w14:textId="77777777" w:rsidR="008A11CF" w:rsidRPr="008A11CF" w:rsidRDefault="008A11CF" w:rsidP="008A11CF">
            <w:pPr>
              <w:rPr>
                <w:rFonts w:ascii="Arial" w:hAnsi="Arial" w:cs="Arial"/>
                <w:sz w:val="22"/>
                <w:szCs w:val="22"/>
              </w:rPr>
            </w:pPr>
            <w:r w:rsidRPr="008A11CF">
              <w:rPr>
                <w:rFonts w:ascii="Arial" w:hAnsi="Arial" w:cs="Arial"/>
                <w:sz w:val="22"/>
                <w:szCs w:val="22"/>
              </w:rPr>
              <w:t>EMŠO</w:t>
            </w:r>
          </w:p>
        </w:tc>
        <w:tc>
          <w:tcPr>
            <w:tcW w:w="4829" w:type="dxa"/>
          </w:tcPr>
          <w:p w14:paraId="0A086F8A" w14:textId="77777777" w:rsidR="008A11CF" w:rsidRPr="008A11CF" w:rsidRDefault="008A11CF" w:rsidP="008A11CF">
            <w:pPr>
              <w:jc w:val="both"/>
              <w:rPr>
                <w:rFonts w:ascii="Arial" w:hAnsi="Arial" w:cs="Arial"/>
                <w:sz w:val="22"/>
                <w:szCs w:val="22"/>
              </w:rPr>
            </w:pPr>
          </w:p>
        </w:tc>
      </w:tr>
      <w:tr w:rsidR="008A11CF" w:rsidRPr="008A11CF" w14:paraId="7991C267" w14:textId="77777777" w:rsidTr="00AF63EA">
        <w:trPr>
          <w:cantSplit/>
          <w:trHeight w:val="498"/>
        </w:trPr>
        <w:tc>
          <w:tcPr>
            <w:tcW w:w="4030" w:type="dxa"/>
            <w:shd w:val="clear" w:color="auto" w:fill="83CAEB"/>
            <w:vAlign w:val="center"/>
          </w:tcPr>
          <w:p w14:paraId="583F1F31" w14:textId="77777777" w:rsidR="008A11CF" w:rsidRPr="008A11CF" w:rsidRDefault="008A11CF" w:rsidP="008A11CF">
            <w:pPr>
              <w:ind w:right="-354"/>
              <w:rPr>
                <w:rFonts w:ascii="Arial" w:hAnsi="Arial" w:cs="Arial"/>
                <w:sz w:val="22"/>
                <w:szCs w:val="22"/>
              </w:rPr>
            </w:pPr>
            <w:r w:rsidRPr="008A11CF">
              <w:rPr>
                <w:rFonts w:ascii="Arial" w:hAnsi="Arial" w:cs="Arial"/>
                <w:sz w:val="22"/>
                <w:szCs w:val="22"/>
              </w:rPr>
              <w:t>Kraj rojstva</w:t>
            </w:r>
          </w:p>
        </w:tc>
        <w:tc>
          <w:tcPr>
            <w:tcW w:w="4829" w:type="dxa"/>
          </w:tcPr>
          <w:p w14:paraId="089C91CB" w14:textId="77777777" w:rsidR="008A11CF" w:rsidRPr="008A11CF" w:rsidRDefault="008A11CF" w:rsidP="008A11CF">
            <w:pPr>
              <w:jc w:val="both"/>
              <w:rPr>
                <w:rFonts w:ascii="Arial" w:hAnsi="Arial" w:cs="Arial"/>
                <w:sz w:val="22"/>
                <w:szCs w:val="22"/>
              </w:rPr>
            </w:pPr>
          </w:p>
        </w:tc>
      </w:tr>
      <w:tr w:rsidR="008A11CF" w:rsidRPr="008A11CF" w14:paraId="6C839605" w14:textId="77777777" w:rsidTr="00AF63EA">
        <w:trPr>
          <w:cantSplit/>
          <w:trHeight w:val="498"/>
        </w:trPr>
        <w:tc>
          <w:tcPr>
            <w:tcW w:w="4030" w:type="dxa"/>
            <w:shd w:val="clear" w:color="auto" w:fill="83CAEB"/>
            <w:vAlign w:val="center"/>
          </w:tcPr>
          <w:p w14:paraId="67DBE952" w14:textId="77777777" w:rsidR="008A11CF" w:rsidRPr="008A11CF" w:rsidRDefault="008A11CF" w:rsidP="008A11CF">
            <w:pPr>
              <w:rPr>
                <w:rFonts w:ascii="Arial" w:hAnsi="Arial" w:cs="Arial"/>
                <w:sz w:val="22"/>
                <w:szCs w:val="22"/>
              </w:rPr>
            </w:pPr>
            <w:r w:rsidRPr="008A11CF">
              <w:rPr>
                <w:rFonts w:ascii="Arial" w:hAnsi="Arial" w:cs="Arial"/>
                <w:sz w:val="22"/>
                <w:szCs w:val="22"/>
              </w:rPr>
              <w:t>Občina rojstva</w:t>
            </w:r>
          </w:p>
        </w:tc>
        <w:tc>
          <w:tcPr>
            <w:tcW w:w="4829" w:type="dxa"/>
          </w:tcPr>
          <w:p w14:paraId="7A92CB06" w14:textId="77777777" w:rsidR="008A11CF" w:rsidRPr="008A11CF" w:rsidRDefault="008A11CF" w:rsidP="008A11CF">
            <w:pPr>
              <w:jc w:val="both"/>
              <w:rPr>
                <w:rFonts w:ascii="Arial" w:hAnsi="Arial" w:cs="Arial"/>
                <w:sz w:val="22"/>
                <w:szCs w:val="22"/>
              </w:rPr>
            </w:pPr>
          </w:p>
        </w:tc>
      </w:tr>
      <w:tr w:rsidR="008A11CF" w:rsidRPr="008A11CF" w14:paraId="6E2D8099" w14:textId="77777777" w:rsidTr="00AF63EA">
        <w:trPr>
          <w:cantSplit/>
          <w:trHeight w:val="498"/>
        </w:trPr>
        <w:tc>
          <w:tcPr>
            <w:tcW w:w="4030" w:type="dxa"/>
            <w:shd w:val="clear" w:color="auto" w:fill="83CAEB"/>
            <w:vAlign w:val="center"/>
          </w:tcPr>
          <w:p w14:paraId="0F1F2CF0" w14:textId="77777777" w:rsidR="008A11CF" w:rsidRPr="008A11CF" w:rsidRDefault="008A11CF" w:rsidP="008A11CF">
            <w:pPr>
              <w:rPr>
                <w:rFonts w:ascii="Arial" w:hAnsi="Arial" w:cs="Arial"/>
                <w:sz w:val="22"/>
                <w:szCs w:val="22"/>
              </w:rPr>
            </w:pPr>
            <w:r w:rsidRPr="008A11CF">
              <w:rPr>
                <w:rFonts w:ascii="Arial" w:hAnsi="Arial" w:cs="Arial"/>
                <w:sz w:val="22"/>
                <w:szCs w:val="22"/>
              </w:rPr>
              <w:t>Država rojstva</w:t>
            </w:r>
          </w:p>
        </w:tc>
        <w:tc>
          <w:tcPr>
            <w:tcW w:w="4829" w:type="dxa"/>
          </w:tcPr>
          <w:p w14:paraId="3A0BB50D" w14:textId="77777777" w:rsidR="008A11CF" w:rsidRPr="008A11CF" w:rsidRDefault="008A11CF" w:rsidP="008A11CF">
            <w:pPr>
              <w:jc w:val="both"/>
              <w:rPr>
                <w:rFonts w:ascii="Arial" w:hAnsi="Arial" w:cs="Arial"/>
                <w:sz w:val="22"/>
                <w:szCs w:val="22"/>
              </w:rPr>
            </w:pPr>
          </w:p>
        </w:tc>
      </w:tr>
      <w:tr w:rsidR="008A11CF" w:rsidRPr="008A11CF" w14:paraId="46CA2C34" w14:textId="77777777" w:rsidTr="00AF63EA">
        <w:trPr>
          <w:cantSplit/>
          <w:trHeight w:val="898"/>
        </w:trPr>
        <w:tc>
          <w:tcPr>
            <w:tcW w:w="4030" w:type="dxa"/>
            <w:shd w:val="clear" w:color="auto" w:fill="83CAEB"/>
            <w:vAlign w:val="center"/>
          </w:tcPr>
          <w:p w14:paraId="62AB555B" w14:textId="77777777" w:rsidR="008A11CF" w:rsidRPr="008A11CF" w:rsidRDefault="008A11CF" w:rsidP="008A11CF">
            <w:pPr>
              <w:rPr>
                <w:rFonts w:ascii="Arial" w:hAnsi="Arial" w:cs="Arial"/>
                <w:sz w:val="22"/>
                <w:szCs w:val="22"/>
              </w:rPr>
            </w:pPr>
            <w:r w:rsidRPr="008A11CF">
              <w:rPr>
                <w:rFonts w:ascii="Arial" w:hAnsi="Arial" w:cs="Arial"/>
                <w:sz w:val="22"/>
                <w:szCs w:val="22"/>
              </w:rPr>
              <w:t>Naslov stalnega/začasnega bivališča (ulica in hišna številka, pošta in poštna številka)</w:t>
            </w:r>
          </w:p>
        </w:tc>
        <w:tc>
          <w:tcPr>
            <w:tcW w:w="4829" w:type="dxa"/>
          </w:tcPr>
          <w:p w14:paraId="61F673ED" w14:textId="77777777" w:rsidR="008A11CF" w:rsidRPr="008A11CF" w:rsidRDefault="008A11CF" w:rsidP="008A11CF">
            <w:pPr>
              <w:jc w:val="both"/>
              <w:rPr>
                <w:rFonts w:ascii="Arial" w:hAnsi="Arial" w:cs="Arial"/>
                <w:sz w:val="22"/>
                <w:szCs w:val="22"/>
              </w:rPr>
            </w:pPr>
          </w:p>
        </w:tc>
      </w:tr>
      <w:tr w:rsidR="008A11CF" w:rsidRPr="008A11CF" w14:paraId="16B5D7F5" w14:textId="77777777" w:rsidTr="00AF63EA">
        <w:trPr>
          <w:cantSplit/>
          <w:trHeight w:val="498"/>
        </w:trPr>
        <w:tc>
          <w:tcPr>
            <w:tcW w:w="4030" w:type="dxa"/>
            <w:shd w:val="clear" w:color="auto" w:fill="83CAEB"/>
            <w:vAlign w:val="center"/>
          </w:tcPr>
          <w:p w14:paraId="550EB050" w14:textId="77777777" w:rsidR="008A11CF" w:rsidRPr="008A11CF" w:rsidRDefault="008A11CF" w:rsidP="008A11CF">
            <w:pPr>
              <w:rPr>
                <w:rFonts w:ascii="Arial" w:hAnsi="Arial" w:cs="Arial"/>
                <w:sz w:val="22"/>
                <w:szCs w:val="22"/>
              </w:rPr>
            </w:pPr>
            <w:r w:rsidRPr="008A11CF">
              <w:rPr>
                <w:rFonts w:ascii="Arial" w:hAnsi="Arial" w:cs="Arial"/>
                <w:sz w:val="22"/>
                <w:szCs w:val="22"/>
              </w:rPr>
              <w:t xml:space="preserve">Državljanstvo </w:t>
            </w:r>
          </w:p>
        </w:tc>
        <w:tc>
          <w:tcPr>
            <w:tcW w:w="4829" w:type="dxa"/>
          </w:tcPr>
          <w:p w14:paraId="2F8EDCB5" w14:textId="77777777" w:rsidR="008A11CF" w:rsidRPr="008A11CF" w:rsidRDefault="008A11CF" w:rsidP="008A11CF">
            <w:pPr>
              <w:jc w:val="both"/>
              <w:rPr>
                <w:rFonts w:ascii="Arial" w:hAnsi="Arial" w:cs="Arial"/>
                <w:sz w:val="22"/>
                <w:szCs w:val="22"/>
              </w:rPr>
            </w:pPr>
          </w:p>
        </w:tc>
      </w:tr>
      <w:tr w:rsidR="008A11CF" w:rsidRPr="008A11CF" w14:paraId="672072AA" w14:textId="77777777" w:rsidTr="00AF63EA">
        <w:trPr>
          <w:cantSplit/>
          <w:trHeight w:val="498"/>
        </w:trPr>
        <w:tc>
          <w:tcPr>
            <w:tcW w:w="4030" w:type="dxa"/>
            <w:shd w:val="clear" w:color="auto" w:fill="83CAEB"/>
            <w:vAlign w:val="center"/>
          </w:tcPr>
          <w:p w14:paraId="592AA16D" w14:textId="77777777" w:rsidR="008A11CF" w:rsidRPr="008A11CF" w:rsidRDefault="008A11CF" w:rsidP="008A11CF">
            <w:pPr>
              <w:rPr>
                <w:rFonts w:ascii="Arial" w:hAnsi="Arial" w:cs="Arial"/>
                <w:sz w:val="22"/>
                <w:szCs w:val="22"/>
              </w:rPr>
            </w:pPr>
            <w:r w:rsidRPr="008A11CF">
              <w:rPr>
                <w:rFonts w:ascii="Arial" w:hAnsi="Arial" w:cs="Arial"/>
                <w:sz w:val="22"/>
                <w:szCs w:val="22"/>
              </w:rPr>
              <w:t>Prejšnje osebno ime</w:t>
            </w:r>
          </w:p>
        </w:tc>
        <w:tc>
          <w:tcPr>
            <w:tcW w:w="4829" w:type="dxa"/>
          </w:tcPr>
          <w:p w14:paraId="537FC11E" w14:textId="77777777" w:rsidR="008A11CF" w:rsidRPr="008A11CF" w:rsidRDefault="008A11CF" w:rsidP="008A11CF">
            <w:pPr>
              <w:jc w:val="both"/>
              <w:rPr>
                <w:rFonts w:ascii="Arial" w:hAnsi="Arial" w:cs="Arial"/>
                <w:sz w:val="22"/>
                <w:szCs w:val="22"/>
              </w:rPr>
            </w:pPr>
          </w:p>
        </w:tc>
      </w:tr>
      <w:tr w:rsidR="008A11CF" w:rsidRPr="008A11CF" w14:paraId="155957FB" w14:textId="77777777" w:rsidTr="00AF63EA">
        <w:trPr>
          <w:cantSplit/>
          <w:trHeight w:val="498"/>
        </w:trPr>
        <w:tc>
          <w:tcPr>
            <w:tcW w:w="4030" w:type="dxa"/>
            <w:shd w:val="clear" w:color="auto" w:fill="83CAEB"/>
            <w:vAlign w:val="center"/>
          </w:tcPr>
          <w:p w14:paraId="62DBCAA2" w14:textId="77777777" w:rsidR="008A11CF" w:rsidRPr="008A11CF" w:rsidRDefault="008A11CF" w:rsidP="008A11CF">
            <w:pPr>
              <w:rPr>
                <w:rFonts w:ascii="Arial" w:hAnsi="Arial" w:cs="Arial"/>
                <w:sz w:val="22"/>
                <w:szCs w:val="22"/>
              </w:rPr>
            </w:pPr>
            <w:r w:rsidRPr="008A11CF">
              <w:rPr>
                <w:rFonts w:ascii="Arial" w:hAnsi="Arial" w:cs="Arial"/>
                <w:sz w:val="22"/>
                <w:szCs w:val="22"/>
              </w:rPr>
              <w:t>Podpis zakonitega zastopnika</w:t>
            </w:r>
          </w:p>
        </w:tc>
        <w:tc>
          <w:tcPr>
            <w:tcW w:w="4829" w:type="dxa"/>
          </w:tcPr>
          <w:p w14:paraId="24F991C1" w14:textId="77777777" w:rsidR="008A11CF" w:rsidRPr="008A11CF" w:rsidRDefault="008A11CF" w:rsidP="008A11CF">
            <w:pPr>
              <w:jc w:val="both"/>
              <w:rPr>
                <w:rFonts w:ascii="Arial" w:hAnsi="Arial" w:cs="Arial"/>
                <w:sz w:val="22"/>
                <w:szCs w:val="22"/>
              </w:rPr>
            </w:pPr>
          </w:p>
        </w:tc>
      </w:tr>
    </w:tbl>
    <w:p w14:paraId="1F90FADF" w14:textId="77777777" w:rsidR="008A11CF" w:rsidRPr="008A11CF" w:rsidRDefault="008A11CF" w:rsidP="008A11CF">
      <w:pPr>
        <w:jc w:val="both"/>
        <w:rPr>
          <w:rFonts w:ascii="Arial" w:hAnsi="Arial" w:cs="Arial"/>
          <w:sz w:val="22"/>
          <w:szCs w:val="22"/>
        </w:rPr>
      </w:pPr>
    </w:p>
    <w:p w14:paraId="17F509D1" w14:textId="77777777" w:rsidR="008A11CF" w:rsidRPr="008A11CF" w:rsidRDefault="008A11CF" w:rsidP="008A11CF">
      <w:pPr>
        <w:jc w:val="center"/>
        <w:rPr>
          <w:rFonts w:ascii="Arial" w:hAnsi="Arial" w:cs="Arial"/>
          <w:sz w:val="22"/>
          <w:szCs w:val="22"/>
        </w:rPr>
      </w:pPr>
    </w:p>
    <w:p w14:paraId="2E86515F" w14:textId="77777777" w:rsidR="008A11CF" w:rsidRPr="008A11CF" w:rsidRDefault="008A11CF" w:rsidP="008A11CF">
      <w:pPr>
        <w:jc w:val="center"/>
        <w:rPr>
          <w:rFonts w:ascii="Arial" w:hAnsi="Arial" w:cs="Arial"/>
          <w:sz w:val="22"/>
          <w:szCs w:val="22"/>
        </w:rPr>
      </w:pPr>
    </w:p>
    <w:tbl>
      <w:tblPr>
        <w:tblW w:w="0" w:type="auto"/>
        <w:tblLook w:val="04A0" w:firstRow="1" w:lastRow="0" w:firstColumn="1" w:lastColumn="0" w:noHBand="0" w:noVBand="1"/>
      </w:tblPr>
      <w:tblGrid>
        <w:gridCol w:w="3022"/>
        <w:gridCol w:w="3023"/>
        <w:gridCol w:w="3023"/>
      </w:tblGrid>
      <w:tr w:rsidR="008A11CF" w:rsidRPr="008A11CF" w14:paraId="34BA7AD9" w14:textId="77777777" w:rsidTr="00AF63EA">
        <w:trPr>
          <w:trHeight w:val="454"/>
        </w:trPr>
        <w:tc>
          <w:tcPr>
            <w:tcW w:w="3022" w:type="dxa"/>
            <w:vAlign w:val="center"/>
          </w:tcPr>
          <w:p w14:paraId="71EC770F" w14:textId="77777777" w:rsidR="008A11CF" w:rsidRPr="008A11CF" w:rsidRDefault="008A11CF" w:rsidP="008A11CF">
            <w:pPr>
              <w:rPr>
                <w:rFonts w:ascii="Arial" w:hAnsi="Arial" w:cs="Arial"/>
                <w:b/>
                <w:bCs/>
                <w:sz w:val="22"/>
                <w:szCs w:val="22"/>
              </w:rPr>
            </w:pPr>
            <w:r w:rsidRPr="008A11CF">
              <w:rPr>
                <w:rFonts w:ascii="Arial" w:hAnsi="Arial" w:cs="Arial"/>
                <w:b/>
                <w:bCs/>
                <w:sz w:val="22"/>
                <w:szCs w:val="22"/>
              </w:rPr>
              <w:t>Datum:</w:t>
            </w:r>
          </w:p>
        </w:tc>
        <w:tc>
          <w:tcPr>
            <w:tcW w:w="3023" w:type="dxa"/>
            <w:vAlign w:val="center"/>
          </w:tcPr>
          <w:p w14:paraId="17A07A94" w14:textId="77777777" w:rsidR="008A11CF" w:rsidRPr="008A11CF" w:rsidRDefault="008A11CF" w:rsidP="008A11CF">
            <w:pPr>
              <w:jc w:val="center"/>
              <w:rPr>
                <w:rFonts w:ascii="Arial" w:hAnsi="Arial" w:cs="Arial"/>
                <w:b/>
                <w:bCs/>
                <w:sz w:val="22"/>
                <w:szCs w:val="22"/>
              </w:rPr>
            </w:pPr>
            <w:r w:rsidRPr="008A11CF">
              <w:rPr>
                <w:rFonts w:ascii="Arial" w:hAnsi="Arial" w:cs="Arial"/>
                <w:b/>
                <w:bCs/>
                <w:sz w:val="22"/>
                <w:szCs w:val="22"/>
              </w:rPr>
              <w:t>Žig:</w:t>
            </w:r>
          </w:p>
        </w:tc>
        <w:tc>
          <w:tcPr>
            <w:tcW w:w="3023" w:type="dxa"/>
            <w:vAlign w:val="center"/>
          </w:tcPr>
          <w:p w14:paraId="028B4AA0" w14:textId="77777777" w:rsidR="008A11CF" w:rsidRPr="008A11CF" w:rsidRDefault="008A11CF" w:rsidP="008A11CF">
            <w:pPr>
              <w:rPr>
                <w:rFonts w:ascii="Arial" w:hAnsi="Arial" w:cs="Arial"/>
                <w:b/>
                <w:bCs/>
                <w:sz w:val="22"/>
                <w:szCs w:val="22"/>
              </w:rPr>
            </w:pPr>
            <w:r w:rsidRPr="008A11CF">
              <w:rPr>
                <w:rFonts w:ascii="Arial" w:hAnsi="Arial" w:cs="Arial"/>
                <w:b/>
                <w:bCs/>
                <w:sz w:val="22"/>
                <w:szCs w:val="22"/>
              </w:rPr>
              <w:t>Podpis:</w:t>
            </w:r>
          </w:p>
        </w:tc>
      </w:tr>
      <w:tr w:rsidR="008A11CF" w:rsidRPr="008A11CF" w14:paraId="7F155483" w14:textId="77777777" w:rsidTr="00AF63EA">
        <w:trPr>
          <w:trHeight w:val="542"/>
        </w:trPr>
        <w:tc>
          <w:tcPr>
            <w:tcW w:w="3022" w:type="dxa"/>
            <w:tcBorders>
              <w:bottom w:val="single" w:sz="4" w:space="0" w:color="auto"/>
            </w:tcBorders>
            <w:vAlign w:val="center"/>
          </w:tcPr>
          <w:p w14:paraId="71079C71" w14:textId="77777777" w:rsidR="008A11CF" w:rsidRPr="008A11CF" w:rsidRDefault="008A11CF" w:rsidP="008A11CF">
            <w:pPr>
              <w:jc w:val="center"/>
              <w:rPr>
                <w:rFonts w:ascii="Arial" w:hAnsi="Arial" w:cs="Arial"/>
                <w:b/>
                <w:bCs/>
                <w:sz w:val="22"/>
                <w:szCs w:val="22"/>
              </w:rPr>
            </w:pPr>
          </w:p>
        </w:tc>
        <w:tc>
          <w:tcPr>
            <w:tcW w:w="3023" w:type="dxa"/>
            <w:vAlign w:val="center"/>
          </w:tcPr>
          <w:p w14:paraId="4C098214" w14:textId="77777777" w:rsidR="008A11CF" w:rsidRPr="008A11CF" w:rsidRDefault="008A11CF" w:rsidP="008A11CF">
            <w:pPr>
              <w:jc w:val="center"/>
              <w:rPr>
                <w:rFonts w:ascii="Arial" w:hAnsi="Arial" w:cs="Arial"/>
                <w:b/>
                <w:bCs/>
                <w:sz w:val="22"/>
                <w:szCs w:val="22"/>
              </w:rPr>
            </w:pPr>
          </w:p>
        </w:tc>
        <w:tc>
          <w:tcPr>
            <w:tcW w:w="3023" w:type="dxa"/>
            <w:tcBorders>
              <w:bottom w:val="single" w:sz="4" w:space="0" w:color="auto"/>
            </w:tcBorders>
            <w:vAlign w:val="center"/>
          </w:tcPr>
          <w:p w14:paraId="23D009D1" w14:textId="77777777" w:rsidR="008A11CF" w:rsidRPr="008A11CF" w:rsidRDefault="008A11CF" w:rsidP="008A11CF">
            <w:pPr>
              <w:jc w:val="center"/>
              <w:rPr>
                <w:rFonts w:ascii="Arial" w:hAnsi="Arial" w:cs="Arial"/>
                <w:b/>
                <w:bCs/>
                <w:sz w:val="22"/>
                <w:szCs w:val="22"/>
              </w:rPr>
            </w:pPr>
          </w:p>
        </w:tc>
      </w:tr>
    </w:tbl>
    <w:p w14:paraId="6BF445C8" w14:textId="77777777" w:rsidR="008D0774" w:rsidRPr="000571AF" w:rsidRDefault="008D0774" w:rsidP="008D0774">
      <w:pPr>
        <w:pStyle w:val="Barvniseznampoudarek11"/>
        <w:ind w:left="0"/>
        <w:jc w:val="both"/>
        <w:rPr>
          <w:rFonts w:ascii="Arial" w:hAnsi="Arial" w:cs="Arial"/>
          <w:b/>
          <w:sz w:val="18"/>
          <w:szCs w:val="18"/>
        </w:rPr>
      </w:pPr>
    </w:p>
    <w:bookmarkEnd w:id="0"/>
    <w:p w14:paraId="29EE4669" w14:textId="61DB9A39" w:rsidR="009E5264" w:rsidRPr="00AD4913" w:rsidRDefault="008D0774" w:rsidP="009E5264">
      <w:pPr>
        <w:pStyle w:val="Glava"/>
        <w:tabs>
          <w:tab w:val="clear" w:pos="4536"/>
          <w:tab w:val="clear" w:pos="9072"/>
        </w:tabs>
        <w:jc w:val="right"/>
        <w:rPr>
          <w:rFonts w:cs="Arial"/>
          <w:b/>
          <w:sz w:val="22"/>
          <w:szCs w:val="22"/>
        </w:rPr>
      </w:pPr>
      <w:r>
        <w:rPr>
          <w:rFonts w:cs="Arial"/>
          <w:b/>
          <w:sz w:val="22"/>
          <w:szCs w:val="22"/>
        </w:rPr>
        <w:br w:type="page"/>
      </w:r>
      <w:r w:rsidR="009E5264" w:rsidRPr="00AD4913">
        <w:rPr>
          <w:rFonts w:cs="Arial"/>
          <w:b/>
          <w:sz w:val="22"/>
          <w:szCs w:val="22"/>
        </w:rPr>
        <w:t xml:space="preserve"> </w:t>
      </w:r>
    </w:p>
    <w:p w14:paraId="79562FE3" w14:textId="00B37050" w:rsidR="00AD4913" w:rsidRPr="00AD4913" w:rsidRDefault="00AD4913" w:rsidP="00AD4913">
      <w:pPr>
        <w:jc w:val="right"/>
        <w:rPr>
          <w:rFonts w:ascii="Arial" w:hAnsi="Arial" w:cs="Arial"/>
          <w:b/>
          <w:sz w:val="22"/>
          <w:szCs w:val="22"/>
        </w:rPr>
      </w:pPr>
      <w:r w:rsidRPr="00AD4913">
        <w:rPr>
          <w:rFonts w:ascii="Arial" w:hAnsi="Arial" w:cs="Arial"/>
          <w:b/>
          <w:sz w:val="22"/>
          <w:szCs w:val="22"/>
        </w:rPr>
        <w:t xml:space="preserve">Razpisni obrazec št. </w:t>
      </w:r>
      <w:r w:rsidR="008A11CF">
        <w:rPr>
          <w:rFonts w:ascii="Arial" w:hAnsi="Arial" w:cs="Arial"/>
          <w:b/>
          <w:sz w:val="22"/>
          <w:szCs w:val="22"/>
        </w:rPr>
        <w:t>2</w:t>
      </w:r>
    </w:p>
    <w:p w14:paraId="3D36F39E" w14:textId="77777777" w:rsidR="00AD4913" w:rsidRDefault="00AD4913" w:rsidP="00AD4913">
      <w:pPr>
        <w:ind w:right="-3"/>
        <w:jc w:val="both"/>
        <w:rPr>
          <w:rFonts w:ascii="Arial" w:hAnsi="Arial" w:cs="Arial"/>
          <w:b/>
        </w:rPr>
      </w:pPr>
    </w:p>
    <w:p w14:paraId="66435DE6" w14:textId="4176372B" w:rsidR="00BE4D16" w:rsidRPr="00AD4913" w:rsidRDefault="00BE4D16" w:rsidP="00BE4D16">
      <w:pPr>
        <w:ind w:right="-3"/>
        <w:jc w:val="center"/>
        <w:rPr>
          <w:rFonts w:ascii="Arial" w:hAnsi="Arial" w:cs="Arial"/>
          <w:b/>
        </w:rPr>
      </w:pPr>
      <w:r w:rsidRPr="00BE4D16">
        <w:rPr>
          <w:rFonts w:ascii="Arial" w:hAnsi="Arial" w:cs="Arial"/>
          <w:b/>
          <w:sz w:val="22"/>
          <w:szCs w:val="22"/>
        </w:rPr>
        <w:t>IZJAVA O IZPOLNJEVANJU POGOJEV</w:t>
      </w:r>
    </w:p>
    <w:p w14:paraId="002CC746" w14:textId="77777777" w:rsidR="00AD4913" w:rsidRPr="00AD4913" w:rsidRDefault="00AD4913" w:rsidP="00B35637">
      <w:pPr>
        <w:overflowPunct w:val="0"/>
        <w:autoSpaceDE w:val="0"/>
        <w:autoSpaceDN w:val="0"/>
        <w:adjustRightInd w:val="0"/>
        <w:ind w:right="-3"/>
        <w:jc w:val="both"/>
        <w:rPr>
          <w:rFonts w:ascii="Arial" w:hAnsi="Arial" w:cs="Arial"/>
          <w:bCs/>
        </w:rPr>
      </w:pPr>
    </w:p>
    <w:p w14:paraId="50E577DC" w14:textId="77777777" w:rsidR="00AD4913" w:rsidRPr="00AD4913" w:rsidRDefault="00AD4913" w:rsidP="00B35637">
      <w:pPr>
        <w:numPr>
          <w:ilvl w:val="0"/>
          <w:numId w:val="13"/>
        </w:numPr>
        <w:overflowPunct w:val="0"/>
        <w:autoSpaceDE w:val="0"/>
        <w:autoSpaceDN w:val="0"/>
        <w:adjustRightInd w:val="0"/>
        <w:ind w:left="720" w:right="-3"/>
        <w:rPr>
          <w:rFonts w:ascii="Arial" w:hAnsi="Arial" w:cs="Arial"/>
          <w:b/>
        </w:rPr>
      </w:pPr>
      <w:r w:rsidRPr="00AD4913">
        <w:rPr>
          <w:rFonts w:ascii="Arial" w:hAnsi="Arial" w:cs="Arial"/>
          <w:b/>
        </w:rPr>
        <w:t>REFERENCE</w:t>
      </w:r>
    </w:p>
    <w:p w14:paraId="0E340BF1" w14:textId="77777777" w:rsidR="00AD4913" w:rsidRPr="00AD4913" w:rsidRDefault="00AD4913" w:rsidP="00B35637">
      <w:pPr>
        <w:overflowPunct w:val="0"/>
        <w:autoSpaceDE w:val="0"/>
        <w:autoSpaceDN w:val="0"/>
        <w:adjustRightInd w:val="0"/>
        <w:ind w:left="720" w:right="1206"/>
        <w:rPr>
          <w:rFonts w:ascii="Arial" w:hAnsi="Arial" w:cs="Arial"/>
          <w:b/>
        </w:rPr>
      </w:pPr>
    </w:p>
    <w:p w14:paraId="458CA328" w14:textId="77777777" w:rsidR="00B35637" w:rsidRPr="00B35637" w:rsidRDefault="00B35637" w:rsidP="00B35637">
      <w:pPr>
        <w:tabs>
          <w:tab w:val="center" w:pos="4536"/>
          <w:tab w:val="right" w:pos="9072"/>
        </w:tabs>
        <w:jc w:val="both"/>
        <w:rPr>
          <w:rFonts w:ascii="Arial" w:hAnsi="Arial" w:cs="Arial"/>
          <w:bCs/>
          <w:sz w:val="22"/>
          <w:szCs w:val="22"/>
          <w:u w:val="single"/>
        </w:rPr>
      </w:pPr>
      <w:r w:rsidRPr="00B35637">
        <w:rPr>
          <w:rFonts w:ascii="Arial" w:hAnsi="Arial" w:cs="Arial"/>
          <w:bCs/>
          <w:sz w:val="22"/>
          <w:szCs w:val="22"/>
          <w:u w:val="single"/>
        </w:rPr>
        <w:t>Kategorija 1:</w:t>
      </w:r>
    </w:p>
    <w:p w14:paraId="3F5C1CC8" w14:textId="77777777" w:rsidR="00B35637" w:rsidRPr="00B35637" w:rsidRDefault="00B35637" w:rsidP="00B35637">
      <w:pPr>
        <w:tabs>
          <w:tab w:val="center" w:pos="4536"/>
          <w:tab w:val="right" w:pos="9072"/>
        </w:tabs>
        <w:jc w:val="both"/>
        <w:rPr>
          <w:rFonts w:ascii="Arial" w:hAnsi="Arial" w:cs="Arial"/>
          <w:bCs/>
          <w:sz w:val="22"/>
          <w:szCs w:val="22"/>
        </w:rPr>
      </w:pPr>
    </w:p>
    <w:p w14:paraId="4BC90A09" w14:textId="1F6E6834" w:rsidR="00B35637" w:rsidRPr="00B35637" w:rsidRDefault="00B35637" w:rsidP="00B35637">
      <w:pPr>
        <w:tabs>
          <w:tab w:val="center" w:pos="4536"/>
          <w:tab w:val="right" w:pos="9072"/>
        </w:tabs>
        <w:jc w:val="both"/>
        <w:rPr>
          <w:rFonts w:ascii="Arial" w:hAnsi="Arial" w:cs="Arial"/>
          <w:bCs/>
          <w:sz w:val="22"/>
          <w:szCs w:val="22"/>
        </w:rPr>
      </w:pPr>
      <w:r w:rsidRPr="00B35637">
        <w:rPr>
          <w:rFonts w:ascii="Arial" w:hAnsi="Arial" w:cs="Arial"/>
          <w:bCs/>
          <w:sz w:val="22"/>
          <w:szCs w:val="22"/>
        </w:rPr>
        <w:t>Naročnik bo priznal usposobljenost kandidatu, ki bo</w:t>
      </w:r>
      <w:r w:rsidRPr="00B35637">
        <w:rPr>
          <w:rFonts w:ascii="Arial" w:hAnsi="Arial" w:cs="Arial"/>
          <w:bCs/>
          <w:sz w:val="22"/>
          <w:szCs w:val="22"/>
          <w:shd w:val="clear" w:color="auto" w:fill="FFFFFF"/>
        </w:rPr>
        <w:t xml:space="preserve"> izkazal, da je v zadnjih treh (3) letih od predložitve prijave v informacijski sistem e-JN uspešno izvedel vsaj 1 dobavo in montažo pohištva v skupni vrednosti najmanj </w:t>
      </w:r>
      <w:r w:rsidR="00540975">
        <w:rPr>
          <w:rFonts w:ascii="Arial" w:hAnsi="Arial" w:cs="Arial"/>
          <w:bCs/>
          <w:sz w:val="22"/>
          <w:szCs w:val="22"/>
          <w:shd w:val="clear" w:color="auto" w:fill="FFFFFF"/>
        </w:rPr>
        <w:t>1</w:t>
      </w:r>
      <w:r w:rsidRPr="00B35637">
        <w:rPr>
          <w:rFonts w:ascii="Arial" w:hAnsi="Arial" w:cs="Arial"/>
          <w:bCs/>
          <w:sz w:val="22"/>
          <w:szCs w:val="22"/>
          <w:shd w:val="clear" w:color="auto" w:fill="FFFFFF"/>
        </w:rPr>
        <w:t>0.000,00 EUR brez DDV na leto pri enem referenčnem naročniku</w:t>
      </w:r>
      <w:r>
        <w:rPr>
          <w:rFonts w:ascii="Arial" w:hAnsi="Arial" w:cs="Arial"/>
          <w:bCs/>
          <w:sz w:val="22"/>
          <w:szCs w:val="22"/>
          <w:shd w:val="clear" w:color="auto" w:fill="FFFFFF"/>
        </w:rPr>
        <w:t>:</w:t>
      </w:r>
    </w:p>
    <w:p w14:paraId="006ACC57" w14:textId="77777777" w:rsidR="00AD4913" w:rsidRPr="00AD4913" w:rsidRDefault="00AD4913" w:rsidP="00AD4913">
      <w:pPr>
        <w:suppressAutoHyphens/>
        <w:ind w:left="720"/>
        <w:jc w:val="both"/>
        <w:rPr>
          <w:rFonts w:ascii="Arial" w:hAnsi="Arial" w:cs="Arial"/>
          <w:b/>
          <w:bCs/>
        </w:rPr>
      </w:pPr>
    </w:p>
    <w:tbl>
      <w:tblPr>
        <w:tblW w:w="9083"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55"/>
        <w:gridCol w:w="2302"/>
        <w:gridCol w:w="2126"/>
        <w:gridCol w:w="1600"/>
      </w:tblGrid>
      <w:tr w:rsidR="00AD4913" w:rsidRPr="00AD4913" w14:paraId="441F2897" w14:textId="77777777" w:rsidTr="00B35637">
        <w:trPr>
          <w:trHeight w:val="742"/>
          <w:jc w:val="center"/>
        </w:trPr>
        <w:tc>
          <w:tcPr>
            <w:tcW w:w="3055" w:type="dxa"/>
            <w:shd w:val="clear" w:color="auto" w:fill="83CAEB"/>
            <w:vAlign w:val="center"/>
          </w:tcPr>
          <w:p w14:paraId="333499A0" w14:textId="77777777" w:rsidR="00AD4913" w:rsidRDefault="00AD4913" w:rsidP="00263910">
            <w:pPr>
              <w:jc w:val="center"/>
              <w:rPr>
                <w:rFonts w:ascii="Arial" w:hAnsi="Arial" w:cs="Arial"/>
                <w:b/>
                <w:bCs/>
                <w:sz w:val="22"/>
                <w:szCs w:val="22"/>
              </w:rPr>
            </w:pPr>
            <w:r w:rsidRPr="00BE4D16">
              <w:rPr>
                <w:rFonts w:ascii="Arial" w:hAnsi="Arial" w:cs="Arial"/>
                <w:b/>
                <w:bCs/>
                <w:sz w:val="22"/>
                <w:szCs w:val="22"/>
              </w:rPr>
              <w:t>Referenčni naročnik</w:t>
            </w:r>
          </w:p>
          <w:p w14:paraId="1C2DD483" w14:textId="03F65590" w:rsidR="00B35637" w:rsidRPr="00BE4D16" w:rsidRDefault="00B35637" w:rsidP="00263910">
            <w:pPr>
              <w:jc w:val="center"/>
              <w:rPr>
                <w:rFonts w:ascii="Arial" w:hAnsi="Arial" w:cs="Arial"/>
                <w:b/>
                <w:bCs/>
                <w:sz w:val="22"/>
                <w:szCs w:val="22"/>
              </w:rPr>
            </w:pPr>
            <w:r w:rsidRPr="00B81D86">
              <w:rPr>
                <w:rFonts w:ascii="Arial" w:hAnsi="Arial" w:cs="Arial"/>
                <w:b/>
                <w:bCs/>
                <w:sz w:val="16"/>
                <w:szCs w:val="16"/>
              </w:rPr>
              <w:t>(Vključno s kontaktnimi podatki za preverbo reference)</w:t>
            </w:r>
          </w:p>
        </w:tc>
        <w:tc>
          <w:tcPr>
            <w:tcW w:w="2302" w:type="dxa"/>
            <w:shd w:val="clear" w:color="auto" w:fill="83CAEB"/>
            <w:vAlign w:val="center"/>
          </w:tcPr>
          <w:p w14:paraId="253E7431" w14:textId="29779B16" w:rsidR="00AD4913" w:rsidRPr="00BE4D16" w:rsidRDefault="00AD4913" w:rsidP="00263910">
            <w:pPr>
              <w:jc w:val="center"/>
              <w:rPr>
                <w:rFonts w:ascii="Arial" w:hAnsi="Arial" w:cs="Arial"/>
                <w:b/>
                <w:bCs/>
                <w:sz w:val="22"/>
                <w:szCs w:val="22"/>
              </w:rPr>
            </w:pPr>
            <w:r w:rsidRPr="00BE4D16">
              <w:rPr>
                <w:rFonts w:ascii="Arial" w:hAnsi="Arial" w:cs="Arial"/>
                <w:b/>
                <w:bCs/>
                <w:sz w:val="22"/>
                <w:szCs w:val="22"/>
              </w:rPr>
              <w:t xml:space="preserve">Predmet </w:t>
            </w:r>
            <w:r w:rsidR="00B35637">
              <w:rPr>
                <w:rFonts w:ascii="Arial" w:hAnsi="Arial" w:cs="Arial"/>
                <w:b/>
                <w:bCs/>
                <w:sz w:val="22"/>
                <w:szCs w:val="22"/>
              </w:rPr>
              <w:t>dobave in montaže</w:t>
            </w:r>
          </w:p>
        </w:tc>
        <w:tc>
          <w:tcPr>
            <w:tcW w:w="2126" w:type="dxa"/>
            <w:shd w:val="clear" w:color="auto" w:fill="83CAEB"/>
            <w:vAlign w:val="center"/>
          </w:tcPr>
          <w:p w14:paraId="67FC4F88" w14:textId="38B72881" w:rsidR="00AD4913" w:rsidRPr="00BE4D16" w:rsidRDefault="00AD4913" w:rsidP="00263910">
            <w:pPr>
              <w:jc w:val="center"/>
              <w:rPr>
                <w:rFonts w:ascii="Arial" w:hAnsi="Arial" w:cs="Arial"/>
                <w:b/>
                <w:bCs/>
                <w:sz w:val="22"/>
                <w:szCs w:val="22"/>
              </w:rPr>
            </w:pPr>
            <w:r w:rsidRPr="00BE4D16">
              <w:rPr>
                <w:rFonts w:ascii="Arial" w:hAnsi="Arial" w:cs="Arial"/>
                <w:b/>
                <w:bCs/>
                <w:sz w:val="22"/>
                <w:szCs w:val="22"/>
              </w:rPr>
              <w:t xml:space="preserve">Vrednost </w:t>
            </w:r>
            <w:r w:rsidR="00B35637">
              <w:rPr>
                <w:rFonts w:ascii="Arial" w:hAnsi="Arial" w:cs="Arial"/>
                <w:b/>
                <w:bCs/>
                <w:sz w:val="22"/>
                <w:szCs w:val="22"/>
              </w:rPr>
              <w:t>posla</w:t>
            </w:r>
            <w:r w:rsidR="00E52370">
              <w:rPr>
                <w:rFonts w:ascii="Arial" w:hAnsi="Arial" w:cs="Arial"/>
                <w:b/>
                <w:bCs/>
                <w:sz w:val="22"/>
                <w:szCs w:val="22"/>
              </w:rPr>
              <w:t xml:space="preserve"> (EUR brez DDV)</w:t>
            </w:r>
          </w:p>
        </w:tc>
        <w:tc>
          <w:tcPr>
            <w:tcW w:w="1600" w:type="dxa"/>
            <w:shd w:val="clear" w:color="auto" w:fill="83CAEB"/>
            <w:vAlign w:val="center"/>
          </w:tcPr>
          <w:p w14:paraId="558400CA" w14:textId="7AB8D823" w:rsidR="00AD4913" w:rsidRPr="00BE4D16" w:rsidRDefault="00B35637" w:rsidP="00263910">
            <w:pPr>
              <w:jc w:val="center"/>
              <w:rPr>
                <w:rFonts w:ascii="Arial" w:hAnsi="Arial" w:cs="Arial"/>
                <w:b/>
                <w:bCs/>
                <w:sz w:val="22"/>
                <w:szCs w:val="22"/>
              </w:rPr>
            </w:pPr>
            <w:r>
              <w:rPr>
                <w:rFonts w:ascii="Arial" w:hAnsi="Arial" w:cs="Arial"/>
                <w:b/>
                <w:bCs/>
                <w:sz w:val="22"/>
                <w:szCs w:val="22"/>
              </w:rPr>
              <w:t>Datum zaključka posla</w:t>
            </w:r>
            <w:r w:rsidR="00AD4913" w:rsidRPr="00BE4D16">
              <w:rPr>
                <w:rFonts w:ascii="Arial" w:hAnsi="Arial" w:cs="Arial"/>
                <w:b/>
                <w:bCs/>
                <w:sz w:val="22"/>
                <w:szCs w:val="22"/>
              </w:rPr>
              <w:t xml:space="preserve"> </w:t>
            </w:r>
          </w:p>
        </w:tc>
      </w:tr>
      <w:tr w:rsidR="00AD4913" w:rsidRPr="00AD4913" w14:paraId="31533803" w14:textId="77777777" w:rsidTr="00B35637">
        <w:trPr>
          <w:trHeight w:val="973"/>
          <w:jc w:val="center"/>
        </w:trPr>
        <w:tc>
          <w:tcPr>
            <w:tcW w:w="3055" w:type="dxa"/>
          </w:tcPr>
          <w:p w14:paraId="7A64EF36" w14:textId="77777777" w:rsidR="00AD4913" w:rsidRPr="00AD4913" w:rsidRDefault="00AD4913" w:rsidP="00263910">
            <w:pPr>
              <w:jc w:val="center"/>
              <w:rPr>
                <w:rFonts w:ascii="Arial" w:hAnsi="Arial" w:cs="Arial"/>
                <w:sz w:val="20"/>
              </w:rPr>
            </w:pPr>
          </w:p>
        </w:tc>
        <w:tc>
          <w:tcPr>
            <w:tcW w:w="2302" w:type="dxa"/>
          </w:tcPr>
          <w:p w14:paraId="0D39D9F7" w14:textId="77777777" w:rsidR="00AD4913" w:rsidRPr="00AD4913" w:rsidRDefault="00AD4913" w:rsidP="00263910">
            <w:pPr>
              <w:rPr>
                <w:rFonts w:ascii="Arial" w:hAnsi="Arial" w:cs="Arial"/>
                <w:sz w:val="20"/>
              </w:rPr>
            </w:pPr>
          </w:p>
        </w:tc>
        <w:tc>
          <w:tcPr>
            <w:tcW w:w="2126" w:type="dxa"/>
          </w:tcPr>
          <w:p w14:paraId="7F6B8935" w14:textId="77777777" w:rsidR="00AD4913" w:rsidRPr="00AD4913" w:rsidRDefault="00AD4913" w:rsidP="00263910">
            <w:pPr>
              <w:rPr>
                <w:rFonts w:ascii="Arial" w:hAnsi="Arial" w:cs="Arial"/>
                <w:sz w:val="20"/>
              </w:rPr>
            </w:pPr>
          </w:p>
        </w:tc>
        <w:tc>
          <w:tcPr>
            <w:tcW w:w="1600" w:type="dxa"/>
          </w:tcPr>
          <w:p w14:paraId="5B7BA419" w14:textId="77777777" w:rsidR="00AD4913" w:rsidRPr="00AD4913" w:rsidRDefault="00AD4913" w:rsidP="00263910">
            <w:pPr>
              <w:rPr>
                <w:rFonts w:ascii="Arial" w:hAnsi="Arial" w:cs="Arial"/>
                <w:sz w:val="20"/>
              </w:rPr>
            </w:pPr>
          </w:p>
        </w:tc>
      </w:tr>
      <w:tr w:rsidR="00AD4913" w:rsidRPr="00AD4913" w14:paraId="188080BF" w14:textId="77777777" w:rsidTr="00B35637">
        <w:trPr>
          <w:trHeight w:val="973"/>
          <w:jc w:val="center"/>
        </w:trPr>
        <w:tc>
          <w:tcPr>
            <w:tcW w:w="3055" w:type="dxa"/>
          </w:tcPr>
          <w:p w14:paraId="200D4228" w14:textId="77777777" w:rsidR="00AD4913" w:rsidRPr="00AD4913" w:rsidRDefault="00AD4913" w:rsidP="00263910">
            <w:pPr>
              <w:jc w:val="center"/>
              <w:rPr>
                <w:rFonts w:ascii="Arial" w:hAnsi="Arial" w:cs="Arial"/>
                <w:sz w:val="20"/>
              </w:rPr>
            </w:pPr>
          </w:p>
        </w:tc>
        <w:tc>
          <w:tcPr>
            <w:tcW w:w="2302" w:type="dxa"/>
          </w:tcPr>
          <w:p w14:paraId="37AFA976" w14:textId="77777777" w:rsidR="00AD4913" w:rsidRPr="00AD4913" w:rsidRDefault="00AD4913" w:rsidP="00263910">
            <w:pPr>
              <w:rPr>
                <w:rFonts w:ascii="Arial" w:hAnsi="Arial" w:cs="Arial"/>
                <w:sz w:val="20"/>
              </w:rPr>
            </w:pPr>
          </w:p>
        </w:tc>
        <w:tc>
          <w:tcPr>
            <w:tcW w:w="2126" w:type="dxa"/>
          </w:tcPr>
          <w:p w14:paraId="6904DECB" w14:textId="77777777" w:rsidR="00AD4913" w:rsidRPr="00AD4913" w:rsidRDefault="00AD4913" w:rsidP="00263910">
            <w:pPr>
              <w:rPr>
                <w:rFonts w:ascii="Arial" w:hAnsi="Arial" w:cs="Arial"/>
                <w:sz w:val="20"/>
              </w:rPr>
            </w:pPr>
          </w:p>
        </w:tc>
        <w:tc>
          <w:tcPr>
            <w:tcW w:w="1600" w:type="dxa"/>
          </w:tcPr>
          <w:p w14:paraId="7AE40429" w14:textId="77777777" w:rsidR="00AD4913" w:rsidRPr="00AD4913" w:rsidRDefault="00AD4913" w:rsidP="00263910">
            <w:pPr>
              <w:rPr>
                <w:rFonts w:ascii="Arial" w:hAnsi="Arial" w:cs="Arial"/>
                <w:sz w:val="20"/>
              </w:rPr>
            </w:pPr>
          </w:p>
        </w:tc>
      </w:tr>
    </w:tbl>
    <w:p w14:paraId="14D7EFF0" w14:textId="77777777" w:rsidR="00AD4913" w:rsidRPr="00AD4913" w:rsidRDefault="00AD4913" w:rsidP="00AD4913">
      <w:pPr>
        <w:spacing w:line="276" w:lineRule="auto"/>
        <w:ind w:right="1064"/>
        <w:jc w:val="both"/>
        <w:rPr>
          <w:rFonts w:ascii="Arial" w:hAnsi="Arial" w:cs="Arial"/>
        </w:rPr>
      </w:pPr>
    </w:p>
    <w:p w14:paraId="3B1C87C7" w14:textId="77777777" w:rsidR="00AD4913" w:rsidRDefault="00AD4913" w:rsidP="00E862F5">
      <w:pPr>
        <w:numPr>
          <w:ilvl w:val="0"/>
          <w:numId w:val="13"/>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0105AD32" w14:textId="77777777" w:rsidR="00BE4D16" w:rsidRPr="00AD4913" w:rsidRDefault="00BE4D16" w:rsidP="00BE4D16">
      <w:pPr>
        <w:tabs>
          <w:tab w:val="center" w:pos="709"/>
          <w:tab w:val="right" w:pos="9072"/>
        </w:tabs>
        <w:overflowPunct w:val="0"/>
        <w:autoSpaceDE w:val="0"/>
        <w:autoSpaceDN w:val="0"/>
        <w:adjustRightInd w:val="0"/>
        <w:ind w:left="426"/>
        <w:jc w:val="both"/>
        <w:rPr>
          <w:rFonts w:ascii="Arial" w:hAnsi="Arial" w:cs="Arial"/>
          <w:b/>
          <w:bCs/>
        </w:rPr>
      </w:pPr>
    </w:p>
    <w:p w14:paraId="5091C2F8" w14:textId="77777777" w:rsidR="00AD4913" w:rsidRDefault="00AD4913" w:rsidP="00AD4913">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3"/>
      </w:r>
    </w:p>
    <w:p w14:paraId="5DCE8161" w14:textId="77777777" w:rsidR="001E4644" w:rsidRDefault="001E4644" w:rsidP="00AD4913">
      <w:pPr>
        <w:spacing w:line="276" w:lineRule="auto"/>
        <w:jc w:val="both"/>
        <w:rPr>
          <w:rFonts w:ascii="Arial" w:hAnsi="Arial" w:cs="Arial"/>
          <w:b/>
          <w:bCs/>
        </w:rPr>
      </w:pPr>
    </w:p>
    <w:p w14:paraId="2F0FE7AF" w14:textId="77777777" w:rsidR="00A80C42" w:rsidRDefault="00A80C42" w:rsidP="00AD4913">
      <w:pPr>
        <w:spacing w:line="276" w:lineRule="auto"/>
        <w:jc w:val="both"/>
        <w:rPr>
          <w:rFonts w:ascii="Arial" w:hAnsi="Arial" w:cs="Arial"/>
          <w:sz w:val="22"/>
          <w:szCs w:val="22"/>
        </w:rPr>
      </w:pPr>
    </w:p>
    <w:tbl>
      <w:tblPr>
        <w:tblW w:w="0" w:type="auto"/>
        <w:tblLook w:val="04A0" w:firstRow="1" w:lastRow="0" w:firstColumn="1" w:lastColumn="0" w:noHBand="0" w:noVBand="1"/>
      </w:tblPr>
      <w:tblGrid>
        <w:gridCol w:w="3022"/>
        <w:gridCol w:w="3023"/>
        <w:gridCol w:w="3023"/>
      </w:tblGrid>
      <w:tr w:rsidR="00BE4D16" w:rsidRPr="001B14FE" w14:paraId="7442737A" w14:textId="77777777" w:rsidTr="002C1CCC">
        <w:trPr>
          <w:trHeight w:val="454"/>
        </w:trPr>
        <w:tc>
          <w:tcPr>
            <w:tcW w:w="3022" w:type="dxa"/>
            <w:vAlign w:val="center"/>
          </w:tcPr>
          <w:p w14:paraId="6EC5CF2C"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5A9B11D" w14:textId="77777777" w:rsidR="00BE4D16" w:rsidRPr="001B14FE" w:rsidRDefault="00BE4D16" w:rsidP="002C1CCC">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9FC6F30"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Podpis:</w:t>
            </w:r>
          </w:p>
        </w:tc>
      </w:tr>
      <w:tr w:rsidR="00BE4D16" w:rsidRPr="001B14FE" w14:paraId="14E656FB" w14:textId="77777777" w:rsidTr="002C1CCC">
        <w:trPr>
          <w:trHeight w:val="567"/>
        </w:trPr>
        <w:tc>
          <w:tcPr>
            <w:tcW w:w="3022" w:type="dxa"/>
            <w:tcBorders>
              <w:bottom w:val="single" w:sz="4" w:space="0" w:color="auto"/>
            </w:tcBorders>
            <w:vAlign w:val="center"/>
          </w:tcPr>
          <w:p w14:paraId="345516DE"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vAlign w:val="center"/>
          </w:tcPr>
          <w:p w14:paraId="3F5B0CC1"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305143E" w14:textId="77777777" w:rsidR="00BE4D16" w:rsidRPr="001B14FE" w:rsidRDefault="00BE4D16" w:rsidP="002C1CCC">
            <w:pPr>
              <w:pStyle w:val="Glava"/>
              <w:tabs>
                <w:tab w:val="clear" w:pos="4536"/>
                <w:tab w:val="clear" w:pos="9072"/>
              </w:tabs>
              <w:jc w:val="center"/>
              <w:rPr>
                <w:rFonts w:cs="Arial"/>
                <w:b/>
                <w:bCs/>
                <w:sz w:val="22"/>
                <w:szCs w:val="22"/>
              </w:rPr>
            </w:pPr>
          </w:p>
        </w:tc>
      </w:tr>
    </w:tbl>
    <w:p w14:paraId="7A3C1A31" w14:textId="77777777" w:rsidR="00BE4D16" w:rsidRPr="00BE4D16" w:rsidRDefault="00BE4D16" w:rsidP="00AD4913">
      <w:pPr>
        <w:spacing w:line="276" w:lineRule="auto"/>
        <w:jc w:val="both"/>
        <w:rPr>
          <w:rFonts w:ascii="Arial" w:hAnsi="Arial" w:cs="Arial"/>
          <w:sz w:val="22"/>
          <w:szCs w:val="22"/>
        </w:rPr>
      </w:pPr>
    </w:p>
    <w:p w14:paraId="02F19098" w14:textId="77777777" w:rsidR="00AD4913" w:rsidRPr="00DD3367" w:rsidRDefault="00AD4913" w:rsidP="00AD4913">
      <w:pPr>
        <w:overflowPunct w:val="0"/>
        <w:autoSpaceDE w:val="0"/>
        <w:autoSpaceDN w:val="0"/>
        <w:adjustRightInd w:val="0"/>
        <w:ind w:right="-3"/>
      </w:pPr>
    </w:p>
    <w:p w14:paraId="08CAFC4E" w14:textId="359B2AFC" w:rsidR="0061515F" w:rsidRPr="009475F6" w:rsidRDefault="00AD4913" w:rsidP="00BD223B">
      <w:pPr>
        <w:overflowPunct w:val="0"/>
        <w:autoSpaceDE w:val="0"/>
        <w:autoSpaceDN w:val="0"/>
        <w:adjustRightInd w:val="0"/>
        <w:jc w:val="right"/>
        <w:rPr>
          <w:rFonts w:ascii="Arial" w:hAnsi="Arial" w:cs="Arial"/>
          <w:b/>
          <w:sz w:val="22"/>
          <w:szCs w:val="22"/>
        </w:rPr>
      </w:pPr>
      <w:r>
        <w:rPr>
          <w:b/>
        </w:rPr>
        <w:br w:type="page"/>
      </w:r>
      <w:r w:rsidR="0061515F" w:rsidRPr="009475F6">
        <w:rPr>
          <w:rFonts w:ascii="Arial" w:hAnsi="Arial" w:cs="Arial"/>
          <w:b/>
          <w:sz w:val="22"/>
          <w:szCs w:val="22"/>
        </w:rPr>
        <w:t xml:space="preserve">Razpisni obrazec št. </w:t>
      </w:r>
      <w:r w:rsidR="008A11CF">
        <w:rPr>
          <w:rFonts w:ascii="Arial" w:hAnsi="Arial" w:cs="Arial"/>
          <w:b/>
          <w:sz w:val="22"/>
          <w:szCs w:val="22"/>
        </w:rPr>
        <w:t>3</w:t>
      </w:r>
    </w:p>
    <w:p w14:paraId="02AD4677" w14:textId="77777777" w:rsidR="00FA1389" w:rsidRPr="009475F6" w:rsidRDefault="00FA1389" w:rsidP="009475F6">
      <w:pPr>
        <w:pStyle w:val="Glava"/>
        <w:tabs>
          <w:tab w:val="clear" w:pos="4536"/>
          <w:tab w:val="clear" w:pos="9072"/>
        </w:tabs>
        <w:jc w:val="right"/>
        <w:rPr>
          <w:rFonts w:cs="Arial"/>
          <w:b/>
          <w:sz w:val="22"/>
          <w:szCs w:val="22"/>
        </w:rPr>
      </w:pPr>
    </w:p>
    <w:p w14:paraId="20942288" w14:textId="77777777" w:rsidR="008A11CF" w:rsidRPr="009475F6" w:rsidRDefault="008A11CF" w:rsidP="008A11CF">
      <w:pPr>
        <w:pStyle w:val="Glava"/>
        <w:jc w:val="center"/>
        <w:rPr>
          <w:rFonts w:cs="Arial"/>
          <w:b/>
          <w:sz w:val="22"/>
          <w:szCs w:val="22"/>
        </w:rPr>
      </w:pPr>
      <w:bookmarkStart w:id="1" w:name="_Hlk215653827"/>
      <w:r w:rsidRPr="009475F6">
        <w:rPr>
          <w:rFonts w:cs="Arial"/>
          <w:b/>
          <w:sz w:val="22"/>
          <w:szCs w:val="22"/>
        </w:rPr>
        <w:t xml:space="preserve">IZJAVA </w:t>
      </w:r>
      <w:r>
        <w:rPr>
          <w:rFonts w:cs="Arial"/>
          <w:b/>
          <w:sz w:val="22"/>
          <w:szCs w:val="22"/>
        </w:rPr>
        <w:t>GOSPODARSKEGA SUBJEKTA</w:t>
      </w:r>
      <w:r w:rsidRPr="009475F6">
        <w:rPr>
          <w:rFonts w:cs="Arial"/>
          <w:b/>
          <w:sz w:val="22"/>
          <w:szCs w:val="22"/>
        </w:rPr>
        <w:t xml:space="preserve">, DA </w:t>
      </w:r>
      <w:r>
        <w:rPr>
          <w:rFonts w:cs="Arial"/>
          <w:b/>
          <w:sz w:val="22"/>
          <w:szCs w:val="22"/>
        </w:rPr>
        <w:t xml:space="preserve">SE </w:t>
      </w:r>
      <w:r w:rsidRPr="009475F6">
        <w:rPr>
          <w:rFonts w:cs="Arial"/>
          <w:b/>
          <w:sz w:val="22"/>
          <w:szCs w:val="22"/>
        </w:rPr>
        <w:t xml:space="preserve">NE </w:t>
      </w:r>
      <w:r>
        <w:rPr>
          <w:rFonts w:cs="Arial"/>
          <w:b/>
          <w:sz w:val="22"/>
          <w:szCs w:val="22"/>
        </w:rPr>
        <w:t>PRIJAVLJA S PODIZVAJALCI</w:t>
      </w:r>
    </w:p>
    <w:p w14:paraId="6DFD7360"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p>
    <w:p w14:paraId="2F401E04"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p>
    <w:p w14:paraId="49CC47E9"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p>
    <w:p w14:paraId="35103B29" w14:textId="278948AA" w:rsidR="00FA1389" w:rsidRDefault="001209F0" w:rsidP="00FA1389">
      <w:pPr>
        <w:autoSpaceDE w:val="0"/>
        <w:autoSpaceDN w:val="0"/>
        <w:adjustRightInd w:val="0"/>
        <w:rPr>
          <w:rFonts w:ascii="Arial" w:eastAsia="Calibri" w:hAnsi="Arial" w:cs="Arial"/>
          <w:b/>
          <w:bCs/>
          <w:sz w:val="22"/>
          <w:szCs w:val="22"/>
          <w:lang w:eastAsia="en-US"/>
        </w:rPr>
      </w:pPr>
      <w:r w:rsidRPr="001209F0">
        <w:rPr>
          <w:rFonts w:ascii="Arial" w:eastAsia="Calibri" w:hAnsi="Arial" w:cs="Arial"/>
          <w:b/>
          <w:bCs/>
          <w:sz w:val="22"/>
          <w:szCs w:val="22"/>
          <w:lang w:eastAsia="en-US"/>
        </w:rPr>
        <w:t>PONUDNIK oz. POSLOVODEČI (v primeru skupnega nastopa) :</w:t>
      </w:r>
    </w:p>
    <w:p w14:paraId="40D5A1FC" w14:textId="77777777" w:rsidR="001209F0" w:rsidRPr="000571AF" w:rsidRDefault="001209F0" w:rsidP="00FA1389">
      <w:pPr>
        <w:autoSpaceDE w:val="0"/>
        <w:autoSpaceDN w:val="0"/>
        <w:adjustRightInd w:val="0"/>
        <w:rPr>
          <w:rFonts w:ascii="Arial" w:eastAsia="Calibri" w:hAnsi="Arial" w:cs="Arial"/>
          <w:b/>
          <w:bCs/>
          <w:sz w:val="22"/>
          <w:szCs w:val="22"/>
          <w:lang w:eastAsia="en-US"/>
        </w:rPr>
      </w:pPr>
    </w:p>
    <w:p w14:paraId="4ABA5801"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69CEFC79"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4B88D31" w14:textId="7D20691C" w:rsidR="00FA1389" w:rsidRPr="000571AF" w:rsidRDefault="009E5264" w:rsidP="00FA1389">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 xml:space="preserve">Ime javnega naročila: </w:t>
      </w:r>
      <w:r>
        <w:rPr>
          <w:rFonts w:ascii="Arial" w:hAnsi="Arial" w:cs="Arial"/>
          <w:szCs w:val="24"/>
        </w:rPr>
        <w:t>Dinamični nabavni sistem za dobavo in montažo p</w:t>
      </w:r>
      <w:r w:rsidRPr="00154DA6">
        <w:rPr>
          <w:rFonts w:ascii="Arial" w:hAnsi="Arial" w:cs="Arial"/>
          <w:szCs w:val="24"/>
        </w:rPr>
        <w:t>ohištven</w:t>
      </w:r>
      <w:r>
        <w:rPr>
          <w:rFonts w:ascii="Arial" w:hAnsi="Arial" w:cs="Arial"/>
          <w:szCs w:val="24"/>
        </w:rPr>
        <w:t>e</w:t>
      </w:r>
      <w:r w:rsidRPr="00154DA6">
        <w:rPr>
          <w:rFonts w:ascii="Arial" w:hAnsi="Arial" w:cs="Arial"/>
          <w:szCs w:val="24"/>
        </w:rPr>
        <w:t xml:space="preserve"> oprem</w:t>
      </w:r>
      <w:r>
        <w:rPr>
          <w:rFonts w:ascii="Arial" w:hAnsi="Arial" w:cs="Arial"/>
          <w:szCs w:val="24"/>
        </w:rPr>
        <w:t>e</w:t>
      </w:r>
      <w:r w:rsidRPr="00154DA6">
        <w:rPr>
          <w:rFonts w:ascii="Arial" w:hAnsi="Arial" w:cs="Arial"/>
          <w:szCs w:val="24"/>
        </w:rPr>
        <w:t xml:space="preserve"> za pisarne in učilnice </w:t>
      </w:r>
      <w:r>
        <w:rPr>
          <w:rFonts w:ascii="Arial" w:hAnsi="Arial" w:cs="Arial"/>
          <w:szCs w:val="24"/>
        </w:rPr>
        <w:t>na UL FMF</w:t>
      </w:r>
    </w:p>
    <w:bookmarkEnd w:id="1"/>
    <w:p w14:paraId="770D6577"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57FA902C"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279D142"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565DB2AF" w14:textId="77777777" w:rsidR="00FA1389" w:rsidRPr="000571AF" w:rsidRDefault="00FA1389" w:rsidP="00FA1389">
      <w:pPr>
        <w:rPr>
          <w:rFonts w:ascii="Arial" w:eastAsia="Calibri" w:hAnsi="Arial" w:cs="Arial"/>
          <w:sz w:val="22"/>
          <w:szCs w:val="22"/>
          <w:lang w:eastAsia="en-US"/>
        </w:rPr>
      </w:pPr>
    </w:p>
    <w:p w14:paraId="639CB804" w14:textId="7650A11F" w:rsidR="006A3755" w:rsidRPr="00A54D40" w:rsidRDefault="00FA1389" w:rsidP="00FA1389">
      <w:pPr>
        <w:rPr>
          <w:rFonts w:ascii="Arial" w:hAnsi="Arial" w:cs="Arial"/>
          <w:b/>
          <w:bCs/>
          <w:sz w:val="22"/>
          <w:szCs w:val="22"/>
        </w:rPr>
      </w:pPr>
      <w:r w:rsidRPr="00A54D40">
        <w:rPr>
          <w:rFonts w:ascii="Arial" w:eastAsia="Calibri" w:hAnsi="Arial" w:cs="Arial"/>
          <w:b/>
          <w:bCs/>
          <w:sz w:val="22"/>
          <w:szCs w:val="22"/>
          <w:lang w:eastAsia="en-US"/>
        </w:rPr>
        <w:t xml:space="preserve">da </w:t>
      </w:r>
      <w:r w:rsidR="009E5264" w:rsidRPr="00A54D40">
        <w:rPr>
          <w:rFonts w:ascii="Arial" w:eastAsia="Calibri" w:hAnsi="Arial" w:cs="Arial"/>
          <w:b/>
          <w:bCs/>
          <w:sz w:val="22"/>
          <w:szCs w:val="22"/>
          <w:lang w:eastAsia="en-US"/>
        </w:rPr>
        <w:t xml:space="preserve">se </w:t>
      </w:r>
      <w:r w:rsidRPr="00A54D40">
        <w:rPr>
          <w:rFonts w:ascii="Arial" w:eastAsia="Calibri" w:hAnsi="Arial" w:cs="Arial"/>
          <w:b/>
          <w:bCs/>
          <w:sz w:val="22"/>
          <w:szCs w:val="22"/>
          <w:lang w:eastAsia="en-US"/>
        </w:rPr>
        <w:t xml:space="preserve">ne </w:t>
      </w:r>
      <w:r w:rsidR="009E5264" w:rsidRPr="00A54D40">
        <w:rPr>
          <w:rFonts w:ascii="Arial" w:eastAsia="Calibri" w:hAnsi="Arial" w:cs="Arial"/>
          <w:b/>
          <w:bCs/>
          <w:sz w:val="22"/>
          <w:szCs w:val="22"/>
          <w:lang w:eastAsia="en-US"/>
        </w:rPr>
        <w:t>prijavljamo</w:t>
      </w:r>
      <w:r w:rsidRPr="00A54D40">
        <w:rPr>
          <w:rFonts w:ascii="Arial" w:eastAsia="Calibri" w:hAnsi="Arial" w:cs="Arial"/>
          <w:b/>
          <w:bCs/>
          <w:sz w:val="22"/>
          <w:szCs w:val="22"/>
          <w:lang w:eastAsia="en-US"/>
        </w:rPr>
        <w:t xml:space="preserve"> s podizvajalci.</w:t>
      </w:r>
    </w:p>
    <w:p w14:paraId="0E4C667F" w14:textId="77777777" w:rsidR="00FA1389" w:rsidRPr="000571AF" w:rsidRDefault="00FA1389" w:rsidP="00AC5AA0">
      <w:pPr>
        <w:jc w:val="right"/>
        <w:rPr>
          <w:rFonts w:ascii="Arial" w:hAnsi="Arial" w:cs="Arial"/>
          <w:b/>
          <w:bCs/>
          <w:sz w:val="22"/>
          <w:szCs w:val="22"/>
        </w:rPr>
      </w:pPr>
    </w:p>
    <w:p w14:paraId="2404BEFA" w14:textId="77777777" w:rsidR="00FA1389" w:rsidRPr="000571AF" w:rsidRDefault="00FA1389" w:rsidP="00AC5AA0">
      <w:pPr>
        <w:jc w:val="right"/>
        <w:rPr>
          <w:rFonts w:ascii="Arial" w:hAnsi="Arial" w:cs="Arial"/>
          <w:b/>
          <w:bCs/>
          <w:sz w:val="22"/>
          <w:szCs w:val="22"/>
        </w:rPr>
      </w:pPr>
    </w:p>
    <w:p w14:paraId="651F3012" w14:textId="77777777" w:rsidR="00883E14" w:rsidRPr="000571AF" w:rsidRDefault="00883E14" w:rsidP="00883E14">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3022"/>
        <w:gridCol w:w="3023"/>
        <w:gridCol w:w="3023"/>
      </w:tblGrid>
      <w:tr w:rsidR="00883E14" w:rsidRPr="001B14FE" w14:paraId="76DC8A73" w14:textId="77777777" w:rsidTr="001B14FE">
        <w:trPr>
          <w:trHeight w:val="454"/>
        </w:trPr>
        <w:tc>
          <w:tcPr>
            <w:tcW w:w="3022" w:type="dxa"/>
            <w:vAlign w:val="center"/>
          </w:tcPr>
          <w:p w14:paraId="788405AB" w14:textId="77777777" w:rsidR="00883E14" w:rsidRPr="001B14FE" w:rsidRDefault="00883E14"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BDA56DF" w14:textId="77777777" w:rsidR="00883E14" w:rsidRPr="001B14FE" w:rsidRDefault="00883E14"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2439CA1" w14:textId="77777777" w:rsidR="00883E14" w:rsidRPr="001B14FE" w:rsidRDefault="00883E14" w:rsidP="001B14FE">
            <w:pPr>
              <w:pStyle w:val="Glava"/>
              <w:tabs>
                <w:tab w:val="clear" w:pos="4536"/>
                <w:tab w:val="clear" w:pos="9072"/>
              </w:tabs>
              <w:rPr>
                <w:rFonts w:cs="Arial"/>
                <w:b/>
                <w:bCs/>
                <w:sz w:val="22"/>
                <w:szCs w:val="22"/>
              </w:rPr>
            </w:pPr>
            <w:r w:rsidRPr="001B14FE">
              <w:rPr>
                <w:rFonts w:cs="Arial"/>
                <w:b/>
                <w:bCs/>
                <w:sz w:val="22"/>
                <w:szCs w:val="22"/>
              </w:rPr>
              <w:t>Podpis:</w:t>
            </w:r>
          </w:p>
        </w:tc>
      </w:tr>
      <w:tr w:rsidR="00883E14" w:rsidRPr="001B14FE" w14:paraId="50E25655" w14:textId="77777777" w:rsidTr="001B14FE">
        <w:trPr>
          <w:trHeight w:val="567"/>
        </w:trPr>
        <w:tc>
          <w:tcPr>
            <w:tcW w:w="3022" w:type="dxa"/>
            <w:tcBorders>
              <w:bottom w:val="single" w:sz="4" w:space="0" w:color="auto"/>
            </w:tcBorders>
            <w:vAlign w:val="center"/>
          </w:tcPr>
          <w:p w14:paraId="05B8664E" w14:textId="77777777" w:rsidR="00883E14" w:rsidRPr="001B14FE" w:rsidRDefault="00883E14" w:rsidP="001B14FE">
            <w:pPr>
              <w:pStyle w:val="Glava"/>
              <w:tabs>
                <w:tab w:val="clear" w:pos="4536"/>
                <w:tab w:val="clear" w:pos="9072"/>
              </w:tabs>
              <w:jc w:val="center"/>
              <w:rPr>
                <w:rFonts w:cs="Arial"/>
                <w:b/>
                <w:bCs/>
                <w:sz w:val="22"/>
                <w:szCs w:val="22"/>
              </w:rPr>
            </w:pPr>
          </w:p>
        </w:tc>
        <w:tc>
          <w:tcPr>
            <w:tcW w:w="3023" w:type="dxa"/>
            <w:vAlign w:val="center"/>
          </w:tcPr>
          <w:p w14:paraId="0E396095" w14:textId="77777777" w:rsidR="00883E14" w:rsidRPr="001B14FE" w:rsidRDefault="00883E14"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A3AE7FB" w14:textId="77777777" w:rsidR="00883E14" w:rsidRPr="001B14FE" w:rsidRDefault="00883E14" w:rsidP="001B14FE">
            <w:pPr>
              <w:pStyle w:val="Glava"/>
              <w:tabs>
                <w:tab w:val="clear" w:pos="4536"/>
                <w:tab w:val="clear" w:pos="9072"/>
              </w:tabs>
              <w:jc w:val="center"/>
              <w:rPr>
                <w:rFonts w:cs="Arial"/>
                <w:b/>
                <w:bCs/>
                <w:sz w:val="22"/>
                <w:szCs w:val="22"/>
              </w:rPr>
            </w:pPr>
          </w:p>
        </w:tc>
      </w:tr>
    </w:tbl>
    <w:p w14:paraId="1616E607" w14:textId="77777777" w:rsidR="00883E14" w:rsidRPr="000571AF" w:rsidRDefault="00883E14" w:rsidP="00883E14">
      <w:pPr>
        <w:rPr>
          <w:rFonts w:ascii="Arial" w:hAnsi="Arial" w:cs="Arial"/>
          <w:b/>
          <w:sz w:val="22"/>
          <w:szCs w:val="22"/>
        </w:rPr>
      </w:pPr>
    </w:p>
    <w:p w14:paraId="07836AA5" w14:textId="77777777" w:rsidR="00FA1389" w:rsidRPr="000571AF" w:rsidRDefault="00FA1389" w:rsidP="00AC5AA0">
      <w:pPr>
        <w:jc w:val="right"/>
        <w:rPr>
          <w:rFonts w:ascii="Arial" w:hAnsi="Arial" w:cs="Arial"/>
          <w:b/>
          <w:bCs/>
          <w:sz w:val="22"/>
          <w:szCs w:val="22"/>
        </w:rPr>
      </w:pPr>
    </w:p>
    <w:p w14:paraId="579EF616" w14:textId="77777777" w:rsidR="00FA1389" w:rsidRPr="000571AF" w:rsidRDefault="00FA1389" w:rsidP="00AC5AA0">
      <w:pPr>
        <w:jc w:val="right"/>
        <w:rPr>
          <w:rFonts w:ascii="Arial" w:hAnsi="Arial" w:cs="Arial"/>
          <w:b/>
          <w:bCs/>
          <w:sz w:val="22"/>
          <w:szCs w:val="22"/>
        </w:rPr>
      </w:pPr>
    </w:p>
    <w:p w14:paraId="08538209" w14:textId="77777777" w:rsidR="00FA1389" w:rsidRPr="000571AF" w:rsidRDefault="00FA1389" w:rsidP="00AC5AA0">
      <w:pPr>
        <w:jc w:val="right"/>
        <w:rPr>
          <w:rFonts w:ascii="Arial" w:hAnsi="Arial" w:cs="Arial"/>
          <w:b/>
          <w:bCs/>
          <w:sz w:val="22"/>
          <w:szCs w:val="22"/>
        </w:rPr>
      </w:pPr>
    </w:p>
    <w:p w14:paraId="1AEDAE79" w14:textId="562EB0C7" w:rsidR="008A11CF" w:rsidRPr="000571AF" w:rsidRDefault="008A11CF" w:rsidP="008A11CF">
      <w:pPr>
        <w:jc w:val="both"/>
        <w:rPr>
          <w:rFonts w:ascii="Arial" w:hAnsi="Arial" w:cs="Arial"/>
          <w:sz w:val="20"/>
        </w:rPr>
      </w:pPr>
      <w:r w:rsidRPr="000571AF">
        <w:rPr>
          <w:rFonts w:ascii="Arial" w:hAnsi="Arial" w:cs="Arial"/>
          <w:sz w:val="20"/>
        </w:rPr>
        <w:t xml:space="preserve">Opomba: </w:t>
      </w:r>
      <w:r w:rsidR="001209F0" w:rsidRPr="001209F0">
        <w:rPr>
          <w:rFonts w:ascii="Arial" w:hAnsi="Arial" w:cs="Arial"/>
          <w:sz w:val="20"/>
        </w:rPr>
        <w:t>Izjava se izpolni le v primeru, da se ponudnik oz. ponudniki v skupnem nastopu ne prijavljajo s podizvajalci.</w:t>
      </w:r>
    </w:p>
    <w:p w14:paraId="360C62BD" w14:textId="77777777" w:rsidR="00123B0F" w:rsidRPr="000571AF" w:rsidRDefault="00123B0F" w:rsidP="008835EF">
      <w:pPr>
        <w:rPr>
          <w:rFonts w:ascii="Arial" w:hAnsi="Arial" w:cs="Arial"/>
          <w:b/>
          <w:bCs/>
          <w:sz w:val="22"/>
          <w:szCs w:val="22"/>
        </w:rPr>
      </w:pPr>
    </w:p>
    <w:p w14:paraId="1434B1E6" w14:textId="77777777" w:rsidR="00FA1389" w:rsidRPr="000571AF" w:rsidRDefault="00FA1389" w:rsidP="00AC5AA0">
      <w:pPr>
        <w:jc w:val="right"/>
        <w:rPr>
          <w:rFonts w:ascii="Arial" w:hAnsi="Arial" w:cs="Arial"/>
          <w:b/>
          <w:bCs/>
          <w:sz w:val="22"/>
          <w:szCs w:val="22"/>
        </w:rPr>
      </w:pPr>
    </w:p>
    <w:p w14:paraId="6DAF658F" w14:textId="77777777" w:rsidR="001209F0" w:rsidRPr="000571AF" w:rsidRDefault="00883E14" w:rsidP="001209F0">
      <w:pPr>
        <w:jc w:val="right"/>
        <w:rPr>
          <w:rFonts w:ascii="Arial" w:hAnsi="Arial" w:cs="Arial"/>
          <w:b/>
          <w:bCs/>
          <w:sz w:val="22"/>
          <w:szCs w:val="22"/>
        </w:rPr>
      </w:pPr>
      <w:r w:rsidRPr="000571AF">
        <w:rPr>
          <w:rFonts w:ascii="Arial" w:hAnsi="Arial" w:cs="Arial"/>
          <w:b/>
          <w:bCs/>
          <w:sz w:val="22"/>
          <w:szCs w:val="22"/>
        </w:rPr>
        <w:br w:type="page"/>
      </w:r>
      <w:r w:rsidR="001209F0" w:rsidRPr="000571AF">
        <w:rPr>
          <w:rFonts w:ascii="Arial" w:hAnsi="Arial" w:cs="Arial"/>
          <w:b/>
          <w:bCs/>
          <w:sz w:val="22"/>
          <w:szCs w:val="22"/>
        </w:rPr>
        <w:t xml:space="preserve">Razpisni obrazec št. </w:t>
      </w:r>
      <w:r w:rsidR="001209F0">
        <w:rPr>
          <w:rFonts w:ascii="Arial" w:hAnsi="Arial" w:cs="Arial"/>
          <w:b/>
          <w:bCs/>
          <w:sz w:val="22"/>
          <w:szCs w:val="22"/>
        </w:rPr>
        <w:t>4</w:t>
      </w:r>
    </w:p>
    <w:p w14:paraId="7CD80047" w14:textId="77777777" w:rsidR="001209F0" w:rsidRPr="000571AF" w:rsidRDefault="001209F0" w:rsidP="001209F0">
      <w:pPr>
        <w:jc w:val="right"/>
        <w:rPr>
          <w:rFonts w:ascii="Arial" w:hAnsi="Arial" w:cs="Arial"/>
          <w:b/>
          <w:bCs/>
          <w:sz w:val="22"/>
          <w:szCs w:val="22"/>
        </w:rPr>
      </w:pPr>
    </w:p>
    <w:p w14:paraId="058FA233" w14:textId="77777777" w:rsidR="001209F0" w:rsidRPr="000571AF" w:rsidRDefault="001209F0" w:rsidP="001209F0">
      <w:pPr>
        <w:pStyle w:val="Glava"/>
        <w:tabs>
          <w:tab w:val="clear" w:pos="4536"/>
          <w:tab w:val="clear" w:pos="9072"/>
        </w:tabs>
        <w:jc w:val="center"/>
        <w:rPr>
          <w:rFonts w:cs="Arial"/>
          <w:b/>
          <w:sz w:val="22"/>
          <w:szCs w:val="22"/>
        </w:rPr>
      </w:pPr>
      <w:r w:rsidRPr="000571AF">
        <w:rPr>
          <w:rFonts w:cs="Arial"/>
          <w:b/>
          <w:sz w:val="22"/>
          <w:szCs w:val="22"/>
        </w:rPr>
        <w:t>IZJAVA PODIZVAJALCA</w:t>
      </w:r>
    </w:p>
    <w:p w14:paraId="724E427C" w14:textId="77777777" w:rsidR="001209F0" w:rsidRPr="000571AF" w:rsidRDefault="001209F0" w:rsidP="001209F0">
      <w:pPr>
        <w:pStyle w:val="Glava"/>
        <w:tabs>
          <w:tab w:val="clear" w:pos="4536"/>
          <w:tab w:val="clear" w:pos="9072"/>
        </w:tabs>
        <w:jc w:val="center"/>
        <w:rPr>
          <w:rFonts w:cs="Arial"/>
          <w:b/>
          <w:sz w:val="22"/>
          <w:szCs w:val="22"/>
        </w:rPr>
      </w:pPr>
    </w:p>
    <w:p w14:paraId="3F598595" w14:textId="77777777" w:rsidR="001209F0" w:rsidRPr="000571AF" w:rsidRDefault="001209F0" w:rsidP="001209F0">
      <w:pPr>
        <w:pStyle w:val="Glava"/>
        <w:tabs>
          <w:tab w:val="clear" w:pos="4536"/>
          <w:tab w:val="clear" w:pos="9072"/>
        </w:tabs>
        <w:jc w:val="both"/>
        <w:rPr>
          <w:rFonts w:cs="Arial"/>
          <w:b/>
          <w:sz w:val="22"/>
          <w:szCs w:val="22"/>
        </w:rPr>
      </w:pPr>
      <w:r w:rsidRPr="000571AF">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9068"/>
      </w:tblGrid>
      <w:tr w:rsidR="001209F0" w:rsidRPr="001B14FE" w14:paraId="4132A9F8" w14:textId="77777777" w:rsidTr="00823C60">
        <w:trPr>
          <w:trHeight w:val="340"/>
        </w:trPr>
        <w:tc>
          <w:tcPr>
            <w:tcW w:w="9068" w:type="dxa"/>
            <w:tcBorders>
              <w:bottom w:val="single" w:sz="4" w:space="0" w:color="auto"/>
            </w:tcBorders>
          </w:tcPr>
          <w:p w14:paraId="68668CC1" w14:textId="77777777" w:rsidR="001209F0" w:rsidRPr="001B14FE" w:rsidRDefault="001209F0" w:rsidP="00823C60">
            <w:pPr>
              <w:pStyle w:val="Glava"/>
              <w:tabs>
                <w:tab w:val="clear" w:pos="4536"/>
                <w:tab w:val="clear" w:pos="9072"/>
              </w:tabs>
              <w:jc w:val="both"/>
              <w:rPr>
                <w:rFonts w:cs="Arial"/>
                <w:b/>
                <w:sz w:val="22"/>
                <w:szCs w:val="22"/>
              </w:rPr>
            </w:pPr>
          </w:p>
        </w:tc>
      </w:tr>
      <w:tr w:rsidR="001209F0" w:rsidRPr="001B14FE" w14:paraId="18A11BC1" w14:textId="77777777" w:rsidTr="00823C60">
        <w:trPr>
          <w:trHeight w:val="340"/>
        </w:trPr>
        <w:tc>
          <w:tcPr>
            <w:tcW w:w="9068" w:type="dxa"/>
            <w:tcBorders>
              <w:top w:val="single" w:sz="4" w:space="0" w:color="auto"/>
              <w:bottom w:val="nil"/>
            </w:tcBorders>
          </w:tcPr>
          <w:p w14:paraId="4FAF7179" w14:textId="77777777" w:rsidR="001209F0" w:rsidRPr="001B14FE" w:rsidRDefault="001209F0" w:rsidP="00823C60">
            <w:pPr>
              <w:pStyle w:val="Glava"/>
              <w:tabs>
                <w:tab w:val="clear" w:pos="4536"/>
                <w:tab w:val="clear" w:pos="9072"/>
              </w:tabs>
              <w:jc w:val="center"/>
              <w:rPr>
                <w:rFonts w:cs="Arial"/>
                <w:bCs/>
                <w:sz w:val="22"/>
                <w:szCs w:val="22"/>
              </w:rPr>
            </w:pPr>
            <w:r w:rsidRPr="001B14FE">
              <w:rPr>
                <w:rFonts w:cs="Arial"/>
                <w:bCs/>
                <w:sz w:val="22"/>
                <w:szCs w:val="22"/>
              </w:rPr>
              <w:t>(naziv)</w:t>
            </w:r>
          </w:p>
        </w:tc>
      </w:tr>
      <w:tr w:rsidR="001209F0" w:rsidRPr="001B14FE" w14:paraId="178DB763" w14:textId="77777777" w:rsidTr="00823C60">
        <w:trPr>
          <w:trHeight w:val="340"/>
        </w:trPr>
        <w:tc>
          <w:tcPr>
            <w:tcW w:w="9068" w:type="dxa"/>
            <w:tcBorders>
              <w:top w:val="nil"/>
            </w:tcBorders>
          </w:tcPr>
          <w:p w14:paraId="77B28B0F" w14:textId="77777777" w:rsidR="001209F0" w:rsidRPr="001B14FE" w:rsidRDefault="001209F0" w:rsidP="00823C60">
            <w:pPr>
              <w:pStyle w:val="Glava"/>
              <w:tabs>
                <w:tab w:val="clear" w:pos="4536"/>
                <w:tab w:val="clear" w:pos="9072"/>
              </w:tabs>
              <w:jc w:val="both"/>
              <w:rPr>
                <w:rFonts w:cs="Arial"/>
                <w:b/>
                <w:sz w:val="22"/>
                <w:szCs w:val="22"/>
              </w:rPr>
            </w:pPr>
          </w:p>
        </w:tc>
      </w:tr>
      <w:tr w:rsidR="001209F0" w:rsidRPr="001B14FE" w14:paraId="32D12958" w14:textId="77777777" w:rsidTr="00823C60">
        <w:trPr>
          <w:trHeight w:val="340"/>
        </w:trPr>
        <w:tc>
          <w:tcPr>
            <w:tcW w:w="9068" w:type="dxa"/>
          </w:tcPr>
          <w:p w14:paraId="32C10B09" w14:textId="77777777" w:rsidR="001209F0" w:rsidRPr="001B14FE" w:rsidRDefault="001209F0" w:rsidP="00823C60">
            <w:pPr>
              <w:pStyle w:val="Glava"/>
              <w:tabs>
                <w:tab w:val="clear" w:pos="4536"/>
                <w:tab w:val="clear" w:pos="9072"/>
              </w:tabs>
              <w:jc w:val="center"/>
              <w:rPr>
                <w:rFonts w:cs="Arial"/>
                <w:bCs/>
                <w:sz w:val="22"/>
                <w:szCs w:val="22"/>
              </w:rPr>
            </w:pPr>
            <w:r w:rsidRPr="001B14FE">
              <w:rPr>
                <w:rFonts w:cs="Arial"/>
                <w:bCs/>
                <w:sz w:val="22"/>
                <w:szCs w:val="22"/>
              </w:rPr>
              <w:t>(naslov)</w:t>
            </w:r>
          </w:p>
        </w:tc>
      </w:tr>
    </w:tbl>
    <w:p w14:paraId="1D2BDCFA" w14:textId="77777777" w:rsidR="001209F0" w:rsidRPr="000571AF" w:rsidRDefault="001209F0" w:rsidP="001209F0">
      <w:pPr>
        <w:tabs>
          <w:tab w:val="left" w:pos="1560"/>
        </w:tabs>
        <w:suppressAutoHyphens/>
        <w:autoSpaceDN w:val="0"/>
        <w:ind w:right="6"/>
        <w:jc w:val="both"/>
        <w:textAlignment w:val="baseline"/>
        <w:rPr>
          <w:rFonts w:ascii="Arial" w:hAnsi="Arial" w:cs="Arial"/>
          <w:kern w:val="3"/>
          <w:sz w:val="22"/>
          <w:szCs w:val="22"/>
          <w:lang w:eastAsia="zh-CN"/>
        </w:rPr>
      </w:pPr>
    </w:p>
    <w:p w14:paraId="36C92BA7" w14:textId="77777777" w:rsidR="001209F0" w:rsidRPr="000571AF" w:rsidRDefault="001209F0" w:rsidP="001209F0">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0571AF">
        <w:rPr>
          <w:rFonts w:ascii="Arial" w:hAnsi="Arial" w:cs="Arial"/>
          <w:kern w:val="3"/>
          <w:sz w:val="22"/>
          <w:szCs w:val="22"/>
          <w:lang w:eastAsia="zh-CN"/>
        </w:rPr>
        <w:t>izjavljamo, da:</w:t>
      </w:r>
    </w:p>
    <w:p w14:paraId="5E9C6E6C" w14:textId="77777777" w:rsidR="001209F0" w:rsidRPr="00B81D86"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0571AF">
        <w:rPr>
          <w:rFonts w:ascii="Arial" w:hAnsi="Arial" w:cs="Arial"/>
          <w:kern w:val="3"/>
          <w:lang w:eastAsia="zh-CN"/>
        </w:rPr>
        <w:t xml:space="preserve">bomo v primeru </w:t>
      </w:r>
      <w:r>
        <w:rPr>
          <w:rFonts w:ascii="Arial" w:hAnsi="Arial" w:cs="Arial"/>
          <w:kern w:val="3"/>
          <w:lang w:eastAsia="zh-CN"/>
        </w:rPr>
        <w:t>uspešne prijave</w:t>
      </w:r>
      <w:r w:rsidRPr="000571AF">
        <w:rPr>
          <w:rFonts w:ascii="Arial" w:hAnsi="Arial" w:cs="Arial"/>
          <w:kern w:val="3"/>
          <w:lang w:eastAsia="zh-CN"/>
        </w:rPr>
        <w:t xml:space="preserve"> </w:t>
      </w:r>
      <w:r>
        <w:rPr>
          <w:rFonts w:ascii="Arial" w:hAnsi="Arial" w:cs="Arial"/>
          <w:kern w:val="3"/>
          <w:lang w:eastAsia="zh-CN"/>
        </w:rPr>
        <w:t xml:space="preserve">ponudnika </w:t>
      </w:r>
      <w:r w:rsidRPr="000571AF">
        <w:rPr>
          <w:rFonts w:ascii="Arial" w:hAnsi="Arial" w:cs="Arial"/>
          <w:kern w:val="3"/>
          <w:lang w:eastAsia="zh-CN"/>
        </w:rPr>
        <w:t xml:space="preserve">sodelovali pri </w:t>
      </w:r>
      <w:r>
        <w:rPr>
          <w:rFonts w:ascii="Arial" w:hAnsi="Arial" w:cs="Arial"/>
          <w:kern w:val="3"/>
          <w:lang w:eastAsia="zh-CN"/>
        </w:rPr>
        <w:t>prijavljanju na posamezna povpraševanja naročnika za</w:t>
      </w:r>
      <w:r w:rsidRPr="000571AF">
        <w:rPr>
          <w:rFonts w:ascii="Arial" w:hAnsi="Arial" w:cs="Arial"/>
          <w:kern w:val="3"/>
          <w:lang w:eastAsia="zh-CN"/>
        </w:rPr>
        <w:t xml:space="preserve"> predmet javnega naročila, in sicer z</w:t>
      </w:r>
      <w:r>
        <w:rPr>
          <w:rFonts w:ascii="Arial" w:hAnsi="Arial" w:cs="Arial"/>
          <w:kern w:val="3"/>
          <w:lang w:eastAsia="zh-CN"/>
        </w:rPr>
        <w:t xml:space="preserve">a vrsto dela/blaga </w:t>
      </w:r>
    </w:p>
    <w:tbl>
      <w:tblPr>
        <w:tblStyle w:val="Tabelamrea"/>
        <w:tblW w:w="0" w:type="auto"/>
        <w:tblInd w:w="349" w:type="dxa"/>
        <w:tblBorders>
          <w:top w:val="none" w:sz="0" w:space="0" w:color="auto"/>
          <w:left w:val="none" w:sz="0" w:space="0" w:color="auto"/>
          <w:right w:val="none" w:sz="0" w:space="0" w:color="auto"/>
        </w:tblBorders>
        <w:tblLook w:val="04A0" w:firstRow="1" w:lastRow="0" w:firstColumn="1" w:lastColumn="0" w:noHBand="0" w:noVBand="1"/>
      </w:tblPr>
      <w:tblGrid>
        <w:gridCol w:w="8795"/>
      </w:tblGrid>
      <w:tr w:rsidR="001209F0" w14:paraId="1E1F54E0" w14:textId="77777777" w:rsidTr="00823C60">
        <w:trPr>
          <w:trHeight w:val="397"/>
        </w:trPr>
        <w:tc>
          <w:tcPr>
            <w:tcW w:w="8918" w:type="dxa"/>
            <w:vAlign w:val="bottom"/>
          </w:tcPr>
          <w:p w14:paraId="32450D63" w14:textId="77777777" w:rsidR="001209F0" w:rsidRDefault="001209F0" w:rsidP="00823C60">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1209F0" w14:paraId="4F65E5B3" w14:textId="77777777" w:rsidTr="00823C60">
        <w:trPr>
          <w:trHeight w:val="397"/>
        </w:trPr>
        <w:tc>
          <w:tcPr>
            <w:tcW w:w="8918" w:type="dxa"/>
            <w:vAlign w:val="bottom"/>
          </w:tcPr>
          <w:p w14:paraId="3307DAE9" w14:textId="77777777" w:rsidR="001209F0" w:rsidRDefault="001209F0" w:rsidP="00823C60">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1209F0" w14:paraId="48C3F8B9" w14:textId="77777777" w:rsidTr="00823C60">
        <w:trPr>
          <w:trHeight w:val="397"/>
        </w:trPr>
        <w:tc>
          <w:tcPr>
            <w:tcW w:w="8918" w:type="dxa"/>
            <w:vAlign w:val="bottom"/>
          </w:tcPr>
          <w:p w14:paraId="1329E1B1" w14:textId="77777777" w:rsidR="001209F0" w:rsidRDefault="001209F0" w:rsidP="00823C60">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bl>
    <w:p w14:paraId="2129BE9B" w14:textId="77777777" w:rsidR="001209F0" w:rsidRPr="000571AF" w:rsidRDefault="001209F0" w:rsidP="001209F0">
      <w:pPr>
        <w:keepLines/>
        <w:widowControl w:val="0"/>
        <w:tabs>
          <w:tab w:val="left" w:pos="709"/>
        </w:tabs>
        <w:suppressAutoHyphens/>
        <w:autoSpaceDN w:val="0"/>
        <w:ind w:left="349" w:right="6"/>
        <w:jc w:val="both"/>
        <w:textAlignment w:val="baseline"/>
        <w:rPr>
          <w:rFonts w:ascii="Arial" w:hAnsi="Arial" w:cs="Arial"/>
          <w:kern w:val="3"/>
          <w:sz w:val="22"/>
          <w:szCs w:val="22"/>
          <w:lang w:eastAsia="zh-CN"/>
        </w:rPr>
      </w:pPr>
    </w:p>
    <w:p w14:paraId="5981FB47" w14:textId="77777777" w:rsidR="001209F0" w:rsidRPr="000571AF" w:rsidRDefault="001209F0" w:rsidP="001209F0">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p w14:paraId="6A91AAC2" w14:textId="77777777" w:rsidR="001209F0" w:rsidRPr="000571AF" w:rsidRDefault="001209F0" w:rsidP="001209F0">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lang w:eastAsia="zh-CN"/>
        </w:rPr>
      </w:pPr>
      <w:r w:rsidRPr="000571AF">
        <w:rPr>
          <w:rFonts w:ascii="Arial" w:hAnsi="Arial" w:cs="Arial"/>
          <w:kern w:val="3"/>
          <w:lang w:eastAsia="zh-CN"/>
        </w:rPr>
        <w:t>zahtevamo / ne zahtevamo (ustrezno obkrožite), da naročnik našo terjatev plačuje neposredno</w:t>
      </w:r>
      <w:r>
        <w:rPr>
          <w:rFonts w:ascii="Arial" w:hAnsi="Arial" w:cs="Arial"/>
          <w:kern w:val="3"/>
          <w:lang w:eastAsia="zh-CN"/>
        </w:rPr>
        <w:t xml:space="preserve"> za vsa izbrana naročila na posameznih povpraševanjih</w:t>
      </w:r>
      <w:r w:rsidRPr="000571AF">
        <w:rPr>
          <w:rFonts w:ascii="Arial" w:hAnsi="Arial" w:cs="Arial"/>
          <w:kern w:val="3"/>
          <w:lang w:eastAsia="zh-CN"/>
        </w:rPr>
        <w:t>;</w:t>
      </w:r>
    </w:p>
    <w:p w14:paraId="7150B7C1" w14:textId="77777777" w:rsidR="001209F0" w:rsidRPr="000571AF"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 xml:space="preserve">v primeru, da zahtevamo neposredno plačilo, naročniku dajemo soglasje, da nam pod pogoji iz te razpisne dokumentacije namesto </w:t>
      </w:r>
      <w:r>
        <w:rPr>
          <w:rFonts w:ascii="Arial" w:hAnsi="Arial" w:cs="Arial"/>
          <w:kern w:val="3"/>
          <w:lang w:eastAsia="zh-CN"/>
        </w:rPr>
        <w:t xml:space="preserve">ponudniku </w:t>
      </w:r>
      <w:r w:rsidRPr="000571AF">
        <w:rPr>
          <w:rFonts w:ascii="Arial" w:hAnsi="Arial" w:cs="Arial"/>
          <w:kern w:val="3"/>
          <w:lang w:eastAsia="zh-CN"/>
        </w:rPr>
        <w:t xml:space="preserve">poravna našo terjatev do </w:t>
      </w:r>
      <w:r>
        <w:rPr>
          <w:rFonts w:ascii="Arial" w:hAnsi="Arial" w:cs="Arial"/>
          <w:kern w:val="3"/>
          <w:lang w:eastAsia="zh-CN"/>
        </w:rPr>
        <w:t>ponudnika</w:t>
      </w:r>
      <w:r w:rsidRPr="000571AF">
        <w:rPr>
          <w:rFonts w:ascii="Arial" w:hAnsi="Arial" w:cs="Arial"/>
          <w:kern w:val="3"/>
          <w:lang w:eastAsia="zh-CN"/>
        </w:rPr>
        <w:t xml:space="preserve"> za dela</w:t>
      </w:r>
      <w:r>
        <w:rPr>
          <w:rFonts w:ascii="Arial" w:hAnsi="Arial" w:cs="Arial"/>
          <w:kern w:val="3"/>
          <w:lang w:eastAsia="zh-CN"/>
        </w:rPr>
        <w:t>/blago</w:t>
      </w:r>
      <w:r w:rsidRPr="000571AF">
        <w:rPr>
          <w:rFonts w:ascii="Arial" w:hAnsi="Arial" w:cs="Arial"/>
          <w:kern w:val="3"/>
          <w:lang w:eastAsia="zh-CN"/>
        </w:rPr>
        <w:t xml:space="preserve"> izvedena na predmetu javnega naročila;</w:t>
      </w:r>
    </w:p>
    <w:p w14:paraId="40A65ACE" w14:textId="77777777" w:rsidR="001209F0" w:rsidRPr="000571AF"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 xml:space="preserve">smo seznanjeni z navodili </w:t>
      </w:r>
      <w:r>
        <w:rPr>
          <w:rFonts w:ascii="Arial" w:hAnsi="Arial" w:cs="Arial"/>
          <w:kern w:val="3"/>
          <w:lang w:eastAsia="zh-CN"/>
        </w:rPr>
        <w:t>gospodarskim subjektom</w:t>
      </w:r>
      <w:r w:rsidRPr="000571AF">
        <w:rPr>
          <w:rFonts w:ascii="Arial" w:hAnsi="Arial" w:cs="Arial"/>
          <w:kern w:val="3"/>
          <w:lang w:eastAsia="zh-CN"/>
        </w:rPr>
        <w:t xml:space="preserve"> in razpisnimi pogoji ter merili za dodelitev javnega naročila in z njim v celoti soglašamo;</w:t>
      </w:r>
    </w:p>
    <w:p w14:paraId="48F655B2" w14:textId="134E1F0C" w:rsidR="001209F0" w:rsidRPr="000571AF"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smo seznanjeni</w:t>
      </w:r>
      <w:r w:rsidR="00A54D40" w:rsidRPr="000571AF">
        <w:rPr>
          <w:rFonts w:ascii="Arial" w:hAnsi="Arial" w:cs="Arial"/>
          <w:kern w:val="3"/>
          <w:lang w:eastAsia="zh-CN"/>
        </w:rPr>
        <w:t>, da</w:t>
      </w:r>
      <w:r>
        <w:rPr>
          <w:rFonts w:ascii="Arial" w:hAnsi="Arial" w:cs="Arial"/>
          <w:kern w:val="3"/>
          <w:lang w:eastAsia="zh-CN"/>
        </w:rPr>
        <w:t xml:space="preserve"> ima naročnik rok plačila 30. dni od prejema e-računa</w:t>
      </w:r>
      <w:r w:rsidRPr="000571AF">
        <w:rPr>
          <w:rFonts w:ascii="Arial" w:hAnsi="Arial" w:cs="Arial"/>
          <w:kern w:val="3"/>
          <w:lang w:eastAsia="zh-CN"/>
        </w:rPr>
        <w:t>;</w:t>
      </w:r>
    </w:p>
    <w:p w14:paraId="2D4264BB" w14:textId="77777777" w:rsidR="001209F0"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bomo naročniku v petih dneh po prejemu njegove zahteve posredovali kopijo podizvajalske pogodbe in vseh dodatkov k tej pogodbi, ki smo jo sklenili s ponudnikom za izvedbo del v okviru tega javnega naročila.</w:t>
      </w:r>
    </w:p>
    <w:p w14:paraId="671F3651" w14:textId="77777777" w:rsidR="001209F0" w:rsidRPr="000571AF" w:rsidRDefault="001209F0" w:rsidP="001209F0">
      <w:pPr>
        <w:keepLines/>
        <w:widowControl w:val="0"/>
        <w:tabs>
          <w:tab w:val="left" w:pos="709"/>
        </w:tabs>
        <w:suppressAutoHyphens/>
        <w:autoSpaceDN w:val="0"/>
        <w:ind w:left="709" w:right="6"/>
        <w:jc w:val="both"/>
        <w:textAlignment w:val="baseline"/>
        <w:rPr>
          <w:rFonts w:ascii="Arial" w:hAnsi="Arial" w:cs="Arial"/>
          <w:kern w:val="3"/>
          <w:lang w:eastAsia="zh-CN"/>
        </w:rPr>
      </w:pPr>
    </w:p>
    <w:p w14:paraId="3373C035" w14:textId="77777777" w:rsidR="001209F0" w:rsidRPr="000571AF" w:rsidRDefault="001209F0" w:rsidP="001209F0">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3022"/>
        <w:gridCol w:w="3023"/>
        <w:gridCol w:w="3023"/>
      </w:tblGrid>
      <w:tr w:rsidR="001209F0" w:rsidRPr="001B14FE" w14:paraId="5372EDDE" w14:textId="77777777" w:rsidTr="00823C60">
        <w:trPr>
          <w:trHeight w:val="454"/>
        </w:trPr>
        <w:tc>
          <w:tcPr>
            <w:tcW w:w="3022" w:type="dxa"/>
            <w:vAlign w:val="center"/>
          </w:tcPr>
          <w:p w14:paraId="7AA1719D" w14:textId="77777777" w:rsidR="001209F0" w:rsidRPr="001B14FE" w:rsidRDefault="001209F0" w:rsidP="00823C60">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1E90955D" w14:textId="77777777" w:rsidR="001209F0" w:rsidRPr="001B14FE" w:rsidRDefault="001209F0" w:rsidP="00823C60">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BBED80B" w14:textId="77777777" w:rsidR="001209F0" w:rsidRPr="001B14FE" w:rsidRDefault="001209F0" w:rsidP="00823C60">
            <w:pPr>
              <w:pStyle w:val="Glava"/>
              <w:tabs>
                <w:tab w:val="clear" w:pos="4536"/>
                <w:tab w:val="clear" w:pos="9072"/>
              </w:tabs>
              <w:rPr>
                <w:rFonts w:cs="Arial"/>
                <w:b/>
                <w:bCs/>
                <w:sz w:val="22"/>
                <w:szCs w:val="22"/>
              </w:rPr>
            </w:pPr>
            <w:r w:rsidRPr="001B14FE">
              <w:rPr>
                <w:rFonts w:cs="Arial"/>
                <w:b/>
                <w:bCs/>
                <w:sz w:val="22"/>
                <w:szCs w:val="22"/>
              </w:rPr>
              <w:t>Podpis:</w:t>
            </w:r>
          </w:p>
        </w:tc>
      </w:tr>
      <w:tr w:rsidR="001209F0" w:rsidRPr="001B14FE" w14:paraId="0717DA56" w14:textId="77777777" w:rsidTr="00823C60">
        <w:trPr>
          <w:trHeight w:val="567"/>
        </w:trPr>
        <w:tc>
          <w:tcPr>
            <w:tcW w:w="3022" w:type="dxa"/>
            <w:tcBorders>
              <w:bottom w:val="single" w:sz="4" w:space="0" w:color="auto"/>
            </w:tcBorders>
            <w:vAlign w:val="center"/>
          </w:tcPr>
          <w:p w14:paraId="7B1C4F9C" w14:textId="77777777" w:rsidR="001209F0" w:rsidRPr="001B14FE" w:rsidRDefault="001209F0" w:rsidP="00823C60">
            <w:pPr>
              <w:pStyle w:val="Glava"/>
              <w:tabs>
                <w:tab w:val="clear" w:pos="4536"/>
                <w:tab w:val="clear" w:pos="9072"/>
              </w:tabs>
              <w:jc w:val="center"/>
              <w:rPr>
                <w:rFonts w:cs="Arial"/>
                <w:b/>
                <w:bCs/>
                <w:sz w:val="22"/>
                <w:szCs w:val="22"/>
              </w:rPr>
            </w:pPr>
          </w:p>
        </w:tc>
        <w:tc>
          <w:tcPr>
            <w:tcW w:w="3023" w:type="dxa"/>
            <w:vAlign w:val="center"/>
          </w:tcPr>
          <w:p w14:paraId="08271E71" w14:textId="77777777" w:rsidR="001209F0" w:rsidRPr="001B14FE" w:rsidRDefault="001209F0" w:rsidP="00823C60">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5FC797CF" w14:textId="77777777" w:rsidR="001209F0" w:rsidRPr="001B14FE" w:rsidRDefault="001209F0" w:rsidP="00823C60">
            <w:pPr>
              <w:pStyle w:val="Glava"/>
              <w:tabs>
                <w:tab w:val="clear" w:pos="4536"/>
                <w:tab w:val="clear" w:pos="9072"/>
              </w:tabs>
              <w:jc w:val="center"/>
              <w:rPr>
                <w:rFonts w:cs="Arial"/>
                <w:b/>
                <w:bCs/>
                <w:sz w:val="22"/>
                <w:szCs w:val="22"/>
              </w:rPr>
            </w:pPr>
          </w:p>
        </w:tc>
      </w:tr>
    </w:tbl>
    <w:p w14:paraId="391FCB91" w14:textId="77777777" w:rsidR="001209F0" w:rsidRPr="000571AF" w:rsidRDefault="001209F0" w:rsidP="001209F0">
      <w:pPr>
        <w:rPr>
          <w:rFonts w:ascii="Arial" w:hAnsi="Arial" w:cs="Arial"/>
          <w:b/>
          <w:sz w:val="22"/>
          <w:szCs w:val="22"/>
        </w:rPr>
      </w:pPr>
    </w:p>
    <w:p w14:paraId="13D1479B" w14:textId="77777777" w:rsidR="001209F0" w:rsidRPr="000571AF" w:rsidRDefault="001209F0" w:rsidP="001209F0">
      <w:pPr>
        <w:pStyle w:val="Glava"/>
        <w:tabs>
          <w:tab w:val="clear" w:pos="4536"/>
          <w:tab w:val="clear" w:pos="9072"/>
        </w:tabs>
        <w:jc w:val="right"/>
        <w:rPr>
          <w:rFonts w:cs="Arial"/>
          <w:b/>
          <w:sz w:val="22"/>
          <w:szCs w:val="22"/>
        </w:rPr>
      </w:pPr>
    </w:p>
    <w:p w14:paraId="5EB4B530" w14:textId="77777777" w:rsidR="001209F0" w:rsidRPr="000571AF" w:rsidRDefault="001209F0" w:rsidP="001209F0">
      <w:pPr>
        <w:pStyle w:val="Glava"/>
        <w:tabs>
          <w:tab w:val="clear" w:pos="4536"/>
          <w:tab w:val="clear" w:pos="9072"/>
        </w:tabs>
        <w:jc w:val="right"/>
        <w:rPr>
          <w:rFonts w:cs="Arial"/>
          <w:b/>
          <w:sz w:val="22"/>
          <w:szCs w:val="22"/>
        </w:rPr>
      </w:pPr>
    </w:p>
    <w:p w14:paraId="5597CEE6" w14:textId="77777777" w:rsidR="001209F0" w:rsidRPr="000571AF" w:rsidRDefault="001209F0" w:rsidP="001209F0">
      <w:pPr>
        <w:pStyle w:val="Glava"/>
        <w:tabs>
          <w:tab w:val="clear" w:pos="4536"/>
          <w:tab w:val="clear" w:pos="9072"/>
        </w:tabs>
        <w:jc w:val="both"/>
        <w:rPr>
          <w:rFonts w:cs="Arial"/>
          <w:bCs/>
        </w:rPr>
      </w:pPr>
      <w:r w:rsidRPr="000571AF">
        <w:rPr>
          <w:rFonts w:cs="Arial"/>
          <w:bCs/>
        </w:rPr>
        <w:t xml:space="preserve">Opomba: Obrazec izpolni podizvajalec le v primeru, da </w:t>
      </w:r>
      <w:r>
        <w:rPr>
          <w:rFonts w:cs="Arial"/>
          <w:bCs/>
        </w:rPr>
        <w:t>gospodarski subjekt</w:t>
      </w:r>
      <w:r w:rsidRPr="000571AF">
        <w:rPr>
          <w:rFonts w:cs="Arial"/>
          <w:bCs/>
        </w:rPr>
        <w:t xml:space="preserve"> nastopa s podizvajalcem. V primeru večjega števila podizvajalcev se obrazec </w:t>
      </w:r>
      <w:r>
        <w:rPr>
          <w:rFonts w:cs="Arial"/>
          <w:bCs/>
        </w:rPr>
        <w:t>izpolni ločeno za vsakega podizvajalca</w:t>
      </w:r>
      <w:r w:rsidRPr="000571AF">
        <w:rPr>
          <w:rFonts w:cs="Arial"/>
          <w:bCs/>
        </w:rPr>
        <w:t>.</w:t>
      </w:r>
    </w:p>
    <w:p w14:paraId="676B2469" w14:textId="3BE92CF0" w:rsidR="00FA1389" w:rsidRPr="000571AF" w:rsidRDefault="001B0CB4" w:rsidP="001209F0">
      <w:pPr>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br w:type="page"/>
      </w:r>
      <w:r w:rsidR="00FA1389" w:rsidRPr="000571AF">
        <w:rPr>
          <w:rFonts w:ascii="Arial" w:eastAsia="Calibri" w:hAnsi="Arial" w:cs="Arial"/>
          <w:b/>
          <w:bCs/>
          <w:sz w:val="22"/>
          <w:szCs w:val="22"/>
          <w:lang w:eastAsia="en-US"/>
        </w:rPr>
        <w:t xml:space="preserve">Razpisni obrazec št. </w:t>
      </w:r>
      <w:r w:rsidR="008A11CF">
        <w:rPr>
          <w:rFonts w:ascii="Arial" w:eastAsia="Calibri" w:hAnsi="Arial" w:cs="Arial"/>
          <w:b/>
          <w:bCs/>
          <w:sz w:val="22"/>
          <w:szCs w:val="22"/>
          <w:lang w:eastAsia="en-US"/>
        </w:rPr>
        <w:t>5</w:t>
      </w:r>
    </w:p>
    <w:p w14:paraId="1460BF2F"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0CBB6E3A"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 xml:space="preserve">IZJAVA </w:t>
      </w:r>
      <w:r>
        <w:rPr>
          <w:rFonts w:ascii="Arial" w:eastAsia="Calibri" w:hAnsi="Arial" w:cs="Arial"/>
          <w:b/>
          <w:bCs/>
          <w:sz w:val="22"/>
          <w:szCs w:val="22"/>
          <w:lang w:eastAsia="en-US"/>
        </w:rPr>
        <w:t>GOSPODARSKEGA SUBJEKTA</w:t>
      </w:r>
    </w:p>
    <w:p w14:paraId="0D8070A7" w14:textId="77777777" w:rsidR="008A11CF" w:rsidRPr="000571AF" w:rsidRDefault="008A11CF" w:rsidP="008A11CF">
      <w:pPr>
        <w:autoSpaceDE w:val="0"/>
        <w:autoSpaceDN w:val="0"/>
        <w:adjustRightInd w:val="0"/>
        <w:rPr>
          <w:rFonts w:ascii="Arial" w:eastAsia="Calibri" w:hAnsi="Arial" w:cs="Arial"/>
          <w:b/>
          <w:bCs/>
          <w:sz w:val="22"/>
          <w:szCs w:val="22"/>
          <w:lang w:eastAsia="en-US"/>
        </w:rPr>
      </w:pPr>
    </w:p>
    <w:p w14:paraId="136E7862" w14:textId="77777777" w:rsidR="008A11CF" w:rsidRPr="000571AF" w:rsidRDefault="008A11CF" w:rsidP="008A11CF">
      <w:pPr>
        <w:autoSpaceDE w:val="0"/>
        <w:autoSpaceDN w:val="0"/>
        <w:adjustRightInd w:val="0"/>
        <w:rPr>
          <w:rFonts w:ascii="Arial" w:eastAsia="Calibri" w:hAnsi="Arial" w:cs="Arial"/>
          <w:b/>
          <w:bCs/>
          <w:sz w:val="22"/>
          <w:szCs w:val="22"/>
          <w:lang w:eastAsia="en-US"/>
        </w:rPr>
      </w:pPr>
    </w:p>
    <w:p w14:paraId="74D314C0" w14:textId="3A27B9AB" w:rsidR="00B72FEC" w:rsidRDefault="001209F0" w:rsidP="00B72FEC">
      <w:pPr>
        <w:autoSpaceDE w:val="0"/>
        <w:autoSpaceDN w:val="0"/>
        <w:adjustRightInd w:val="0"/>
        <w:rPr>
          <w:rFonts w:ascii="Arial" w:eastAsia="Calibri" w:hAnsi="Arial" w:cs="Arial"/>
          <w:b/>
          <w:bCs/>
          <w:sz w:val="22"/>
          <w:szCs w:val="22"/>
          <w:lang w:eastAsia="en-US"/>
        </w:rPr>
      </w:pPr>
      <w:r w:rsidRPr="001209F0">
        <w:rPr>
          <w:rFonts w:ascii="Arial" w:eastAsia="Calibri" w:hAnsi="Arial" w:cs="Arial"/>
          <w:b/>
          <w:bCs/>
          <w:sz w:val="22"/>
          <w:szCs w:val="22"/>
          <w:lang w:eastAsia="en-US"/>
        </w:rPr>
        <w:t>PONUDNIK oz. POSLOVODEČI (v primeru skupnega nastopa):</w:t>
      </w:r>
    </w:p>
    <w:p w14:paraId="2EF0072F" w14:textId="77777777" w:rsidR="001209F0" w:rsidRPr="000571AF" w:rsidRDefault="001209F0" w:rsidP="00B72FEC">
      <w:pPr>
        <w:autoSpaceDE w:val="0"/>
        <w:autoSpaceDN w:val="0"/>
        <w:adjustRightInd w:val="0"/>
        <w:rPr>
          <w:rFonts w:ascii="Arial" w:eastAsia="Calibri" w:hAnsi="Arial" w:cs="Arial"/>
          <w:b/>
          <w:bCs/>
          <w:sz w:val="22"/>
          <w:szCs w:val="22"/>
          <w:lang w:eastAsia="en-US"/>
        </w:rPr>
      </w:pPr>
    </w:p>
    <w:p w14:paraId="60CFFBB7" w14:textId="77777777" w:rsidR="00B72FEC" w:rsidRPr="000571AF" w:rsidRDefault="00B72FEC" w:rsidP="00B72FEC">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25F87FF6" w14:textId="77777777" w:rsidR="00B72FEC" w:rsidRPr="000571AF" w:rsidRDefault="00B72FEC" w:rsidP="00B72FEC">
      <w:pPr>
        <w:autoSpaceDE w:val="0"/>
        <w:autoSpaceDN w:val="0"/>
        <w:adjustRightInd w:val="0"/>
        <w:rPr>
          <w:rFonts w:ascii="Arial" w:eastAsia="Calibri" w:hAnsi="Arial" w:cs="Arial"/>
          <w:sz w:val="22"/>
          <w:szCs w:val="22"/>
          <w:lang w:eastAsia="en-US"/>
        </w:rPr>
      </w:pPr>
    </w:p>
    <w:p w14:paraId="4951CA19" w14:textId="77777777" w:rsidR="00B72FEC" w:rsidRPr="000571AF" w:rsidRDefault="00B72FEC" w:rsidP="00B72FEC">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 xml:space="preserve">Ime javnega naročila: </w:t>
      </w:r>
      <w:r>
        <w:rPr>
          <w:rFonts w:ascii="Arial" w:hAnsi="Arial" w:cs="Arial"/>
          <w:szCs w:val="24"/>
        </w:rPr>
        <w:t>Dinamični nabavni sistem za dobavo in montažo p</w:t>
      </w:r>
      <w:r w:rsidRPr="00154DA6">
        <w:rPr>
          <w:rFonts w:ascii="Arial" w:hAnsi="Arial" w:cs="Arial"/>
          <w:szCs w:val="24"/>
        </w:rPr>
        <w:t>ohištven</w:t>
      </w:r>
      <w:r>
        <w:rPr>
          <w:rFonts w:ascii="Arial" w:hAnsi="Arial" w:cs="Arial"/>
          <w:szCs w:val="24"/>
        </w:rPr>
        <w:t>e</w:t>
      </w:r>
      <w:r w:rsidRPr="00154DA6">
        <w:rPr>
          <w:rFonts w:ascii="Arial" w:hAnsi="Arial" w:cs="Arial"/>
          <w:szCs w:val="24"/>
        </w:rPr>
        <w:t xml:space="preserve"> oprem</w:t>
      </w:r>
      <w:r>
        <w:rPr>
          <w:rFonts w:ascii="Arial" w:hAnsi="Arial" w:cs="Arial"/>
          <w:szCs w:val="24"/>
        </w:rPr>
        <w:t>e</w:t>
      </w:r>
      <w:r w:rsidRPr="00154DA6">
        <w:rPr>
          <w:rFonts w:ascii="Arial" w:hAnsi="Arial" w:cs="Arial"/>
          <w:szCs w:val="24"/>
        </w:rPr>
        <w:t xml:space="preserve"> za pisarne in učilnice </w:t>
      </w:r>
      <w:r>
        <w:rPr>
          <w:rFonts w:ascii="Arial" w:hAnsi="Arial" w:cs="Arial"/>
          <w:szCs w:val="24"/>
        </w:rPr>
        <w:t>na UL FMF</w:t>
      </w:r>
    </w:p>
    <w:p w14:paraId="4B4A0A0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73D82BC3"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4713D2B9"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p>
    <w:p w14:paraId="5E87D8D9" w14:textId="77777777" w:rsidR="008A11CF" w:rsidRPr="000571AF" w:rsidRDefault="008A11CF" w:rsidP="008A11C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1C96EE47" w14:textId="77777777" w:rsidR="008A11CF" w:rsidRPr="000571AF" w:rsidRDefault="008A11CF" w:rsidP="008A11CF">
      <w:pPr>
        <w:autoSpaceDE w:val="0"/>
        <w:autoSpaceDN w:val="0"/>
        <w:adjustRightInd w:val="0"/>
        <w:rPr>
          <w:rFonts w:ascii="Arial" w:eastAsia="Calibri" w:hAnsi="Arial" w:cs="Arial"/>
          <w:sz w:val="22"/>
          <w:szCs w:val="22"/>
          <w:lang w:eastAsia="en-US"/>
        </w:rPr>
      </w:pPr>
    </w:p>
    <w:p w14:paraId="653FCD6B" w14:textId="77777777" w:rsidR="008A11CF" w:rsidRPr="000571AF" w:rsidRDefault="008A11CF" w:rsidP="008A11C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ali situacije priložili tudi račune svojih podizvajalcev, ki jih bomo predhodno potrdili.</w:t>
      </w:r>
    </w:p>
    <w:p w14:paraId="5BB8617A" w14:textId="77777777" w:rsidR="008A11CF" w:rsidRPr="000571AF" w:rsidRDefault="008A11CF" w:rsidP="008A11CF">
      <w:pPr>
        <w:autoSpaceDE w:val="0"/>
        <w:autoSpaceDN w:val="0"/>
        <w:adjustRightInd w:val="0"/>
        <w:rPr>
          <w:rFonts w:ascii="Arial" w:eastAsia="Calibri" w:hAnsi="Arial" w:cs="Arial"/>
          <w:sz w:val="22"/>
          <w:szCs w:val="22"/>
          <w:lang w:eastAsia="en-US"/>
        </w:rPr>
      </w:pPr>
    </w:p>
    <w:p w14:paraId="4B807CD5" w14:textId="77777777" w:rsidR="008A11CF" w:rsidRPr="000571AF" w:rsidRDefault="008A11CF" w:rsidP="008A11CF">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3022"/>
        <w:gridCol w:w="3023"/>
        <w:gridCol w:w="3023"/>
      </w:tblGrid>
      <w:tr w:rsidR="008A11CF" w:rsidRPr="001B14FE" w14:paraId="7CD8A44A" w14:textId="77777777" w:rsidTr="00AF63EA">
        <w:trPr>
          <w:trHeight w:val="454"/>
        </w:trPr>
        <w:tc>
          <w:tcPr>
            <w:tcW w:w="3022" w:type="dxa"/>
            <w:vAlign w:val="center"/>
          </w:tcPr>
          <w:p w14:paraId="1B41C65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56355C5"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EDE2FB3"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529280EE" w14:textId="77777777" w:rsidTr="00AF63EA">
        <w:trPr>
          <w:trHeight w:val="567"/>
        </w:trPr>
        <w:tc>
          <w:tcPr>
            <w:tcW w:w="3022" w:type="dxa"/>
            <w:tcBorders>
              <w:bottom w:val="single" w:sz="4" w:space="0" w:color="auto"/>
            </w:tcBorders>
            <w:vAlign w:val="center"/>
          </w:tcPr>
          <w:p w14:paraId="1E23A8EA"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5913E09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6A9AE0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5969105D" w14:textId="77777777" w:rsidR="008A11CF" w:rsidRPr="000571AF" w:rsidRDefault="008A11CF" w:rsidP="008A11CF">
      <w:pPr>
        <w:rPr>
          <w:rFonts w:ascii="Arial" w:hAnsi="Arial" w:cs="Arial"/>
          <w:b/>
          <w:sz w:val="22"/>
          <w:szCs w:val="22"/>
        </w:rPr>
      </w:pPr>
    </w:p>
    <w:p w14:paraId="2EA59AD3" w14:textId="77777777" w:rsidR="008A11CF" w:rsidRPr="000571AF" w:rsidRDefault="008A11CF" w:rsidP="008A11CF">
      <w:pPr>
        <w:pStyle w:val="Glava"/>
        <w:tabs>
          <w:tab w:val="clear" w:pos="4536"/>
          <w:tab w:val="clear" w:pos="9072"/>
        </w:tabs>
        <w:jc w:val="right"/>
        <w:rPr>
          <w:rFonts w:cs="Arial"/>
          <w:b/>
          <w:sz w:val="22"/>
          <w:szCs w:val="22"/>
        </w:rPr>
      </w:pPr>
    </w:p>
    <w:p w14:paraId="22315EBB" w14:textId="77777777" w:rsidR="008A11CF" w:rsidRPr="000571AF" w:rsidRDefault="008A11CF" w:rsidP="008A11CF">
      <w:pPr>
        <w:pStyle w:val="Glava"/>
        <w:tabs>
          <w:tab w:val="clear" w:pos="4536"/>
          <w:tab w:val="clear" w:pos="9072"/>
        </w:tabs>
        <w:jc w:val="right"/>
        <w:rPr>
          <w:rFonts w:cs="Arial"/>
          <w:b/>
          <w:sz w:val="22"/>
          <w:szCs w:val="22"/>
        </w:rPr>
      </w:pPr>
    </w:p>
    <w:p w14:paraId="5B0BE9C0" w14:textId="7F4F532B" w:rsidR="008A11CF" w:rsidRPr="000571AF" w:rsidRDefault="008A11CF" w:rsidP="008A11CF">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001209F0" w:rsidRPr="000571AF">
        <w:rPr>
          <w:rFonts w:ascii="Arial" w:eastAsia="Calibri" w:hAnsi="Arial" w:cs="Arial"/>
          <w:sz w:val="20"/>
          <w:lang w:eastAsia="en-US"/>
        </w:rPr>
        <w:t xml:space="preserve">Izjava se izpolni le v primeru, da </w:t>
      </w:r>
      <w:r w:rsidR="001209F0">
        <w:rPr>
          <w:rFonts w:ascii="Arial" w:eastAsia="Calibri" w:hAnsi="Arial" w:cs="Arial"/>
          <w:sz w:val="20"/>
          <w:lang w:eastAsia="en-US"/>
        </w:rPr>
        <w:t xml:space="preserve">ponudnik oz. ponudniki v skupnem nastopu </w:t>
      </w:r>
      <w:r w:rsidR="001209F0" w:rsidRPr="000571AF">
        <w:rPr>
          <w:rFonts w:ascii="Arial" w:eastAsia="Calibri" w:hAnsi="Arial" w:cs="Arial"/>
          <w:sz w:val="20"/>
          <w:lang w:eastAsia="en-US"/>
        </w:rPr>
        <w:t xml:space="preserve"> nastopa</w:t>
      </w:r>
      <w:r w:rsidR="001209F0">
        <w:rPr>
          <w:rFonts w:ascii="Arial" w:eastAsia="Calibri" w:hAnsi="Arial" w:cs="Arial"/>
          <w:sz w:val="20"/>
          <w:lang w:eastAsia="en-US"/>
        </w:rPr>
        <w:t>/jo</w:t>
      </w:r>
      <w:r w:rsidR="001209F0" w:rsidRPr="000571AF">
        <w:rPr>
          <w:rFonts w:ascii="Arial" w:eastAsia="Calibri" w:hAnsi="Arial" w:cs="Arial"/>
          <w:sz w:val="20"/>
          <w:lang w:eastAsia="en-US"/>
        </w:rPr>
        <w:t xml:space="preserve"> s podizvajalci in da podizvajalec zahteva neposredno plačilo v skladu s 94. členom ZJN-3. Obrazcu se priloži zahteva podizvajalca za neposredno plačilo.</w:t>
      </w:r>
    </w:p>
    <w:p w14:paraId="16435A5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252FFAA5" w14:textId="20B75EAB" w:rsidR="00467137" w:rsidRPr="00DF793F" w:rsidRDefault="00467137" w:rsidP="00B72FEC">
      <w:pPr>
        <w:autoSpaceDE w:val="0"/>
        <w:autoSpaceDN w:val="0"/>
        <w:adjustRightInd w:val="0"/>
        <w:rPr>
          <w:rFonts w:ascii="Arial" w:eastAsia="Arial Narrow" w:hAnsi="Arial" w:cs="Arial"/>
          <w:b/>
          <w:bCs/>
        </w:rPr>
      </w:pPr>
    </w:p>
    <w:p w14:paraId="510F89E8" w14:textId="32BF06DA" w:rsidR="00F31301" w:rsidRPr="000571AF" w:rsidRDefault="00AA72F8" w:rsidP="00F31301">
      <w:pPr>
        <w:overflowPunct w:val="0"/>
        <w:autoSpaceDE w:val="0"/>
        <w:autoSpaceDN w:val="0"/>
        <w:adjustRightInd w:val="0"/>
        <w:jc w:val="right"/>
        <w:rPr>
          <w:rFonts w:ascii="Arial" w:hAnsi="Arial" w:cs="Arial"/>
          <w:sz w:val="22"/>
          <w:szCs w:val="22"/>
        </w:rPr>
      </w:pPr>
      <w:bookmarkStart w:id="2" w:name="_Hlk177327010"/>
      <w:r>
        <w:rPr>
          <w:rFonts w:ascii="Arial" w:hAnsi="Arial" w:cs="Arial"/>
          <w:b/>
          <w:sz w:val="22"/>
          <w:szCs w:val="22"/>
        </w:rPr>
        <w:br w:type="page"/>
      </w:r>
      <w:r w:rsidR="00F31301" w:rsidRPr="000571AF">
        <w:rPr>
          <w:rFonts w:ascii="Arial" w:hAnsi="Arial" w:cs="Arial"/>
          <w:b/>
          <w:sz w:val="22"/>
          <w:szCs w:val="22"/>
        </w:rPr>
        <w:t xml:space="preserve">Razpisni obrazec št. </w:t>
      </w:r>
      <w:r w:rsidR="008A11CF">
        <w:rPr>
          <w:rFonts w:ascii="Arial" w:hAnsi="Arial" w:cs="Arial"/>
          <w:b/>
          <w:sz w:val="22"/>
          <w:szCs w:val="22"/>
        </w:rPr>
        <w:t>6</w:t>
      </w:r>
    </w:p>
    <w:bookmarkEnd w:id="2"/>
    <w:p w14:paraId="5C2A5DF3" w14:textId="77777777" w:rsidR="00F31301" w:rsidRPr="000571AF" w:rsidRDefault="00F31301" w:rsidP="00F31301">
      <w:pPr>
        <w:overflowPunct w:val="0"/>
        <w:autoSpaceDE w:val="0"/>
        <w:autoSpaceDN w:val="0"/>
        <w:adjustRightInd w:val="0"/>
        <w:spacing w:line="252" w:lineRule="exact"/>
        <w:rPr>
          <w:rFonts w:ascii="Arial" w:hAnsi="Arial" w:cs="Arial"/>
          <w:sz w:val="22"/>
          <w:szCs w:val="22"/>
        </w:rPr>
      </w:pPr>
    </w:p>
    <w:p w14:paraId="1E91558F" w14:textId="77777777" w:rsidR="008A11CF" w:rsidRPr="000571AF" w:rsidRDefault="008A11CF" w:rsidP="008A11CF">
      <w:pPr>
        <w:overflowPunct w:val="0"/>
        <w:autoSpaceDE w:val="0"/>
        <w:autoSpaceDN w:val="0"/>
        <w:adjustRightInd w:val="0"/>
        <w:spacing w:line="252" w:lineRule="exact"/>
        <w:rPr>
          <w:rFonts w:ascii="Arial" w:hAnsi="Arial" w:cs="Arial"/>
          <w:sz w:val="22"/>
          <w:szCs w:val="22"/>
        </w:rPr>
      </w:pPr>
    </w:p>
    <w:p w14:paraId="488C0007" w14:textId="77777777" w:rsidR="008A11CF" w:rsidRPr="000571AF" w:rsidRDefault="008A11CF" w:rsidP="008A11CF">
      <w:pPr>
        <w:overflowPunct w:val="0"/>
        <w:autoSpaceDE w:val="0"/>
        <w:autoSpaceDN w:val="0"/>
        <w:adjustRightInd w:val="0"/>
        <w:spacing w:line="252" w:lineRule="exact"/>
        <w:jc w:val="center"/>
        <w:rPr>
          <w:rFonts w:ascii="Arial" w:hAnsi="Arial" w:cs="Arial"/>
          <w:b/>
          <w:bCs/>
          <w:sz w:val="22"/>
          <w:szCs w:val="22"/>
        </w:rPr>
      </w:pPr>
      <w:r w:rsidRPr="000571AF">
        <w:rPr>
          <w:rFonts w:ascii="Arial" w:hAnsi="Arial" w:cs="Arial"/>
          <w:b/>
          <w:bCs/>
          <w:sz w:val="22"/>
          <w:szCs w:val="22"/>
        </w:rPr>
        <w:t>IZJAVA O LASTNIŠKIH DELEŽIH</w:t>
      </w:r>
    </w:p>
    <w:p w14:paraId="3DE9E569" w14:textId="77777777" w:rsidR="008A11CF" w:rsidRPr="00A94384" w:rsidRDefault="008A11CF" w:rsidP="008A11CF">
      <w:pPr>
        <w:overflowPunct w:val="0"/>
        <w:autoSpaceDE w:val="0"/>
        <w:autoSpaceDN w:val="0"/>
        <w:adjustRightInd w:val="0"/>
        <w:spacing w:line="252" w:lineRule="exact"/>
        <w:jc w:val="center"/>
        <w:rPr>
          <w:rFonts w:ascii="Arial" w:hAnsi="Arial" w:cs="Arial"/>
          <w:b/>
          <w:bCs/>
          <w:sz w:val="20"/>
        </w:rPr>
      </w:pPr>
    </w:p>
    <w:p w14:paraId="5112B0F4" w14:textId="77777777" w:rsidR="008A11CF" w:rsidRDefault="008A11CF" w:rsidP="008A11CF">
      <w:pPr>
        <w:overflowPunct w:val="0"/>
        <w:autoSpaceDE w:val="0"/>
        <w:autoSpaceDN w:val="0"/>
        <w:adjustRightInd w:val="0"/>
        <w:spacing w:line="252" w:lineRule="exact"/>
        <w:rPr>
          <w:rFonts w:ascii="Arial" w:hAnsi="Arial" w:cs="Arial"/>
          <w:sz w:val="22"/>
          <w:szCs w:val="22"/>
        </w:rPr>
      </w:pPr>
      <w:r w:rsidRPr="00193514">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551B693D" w14:textId="77777777" w:rsidR="008A11CF" w:rsidRPr="00193514" w:rsidRDefault="008A11CF" w:rsidP="008A11C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644"/>
        <w:gridCol w:w="4421"/>
      </w:tblGrid>
      <w:tr w:rsidR="008A11CF" w:rsidRPr="000571AF" w14:paraId="1F0FE2E9" w14:textId="77777777" w:rsidTr="00AF63EA">
        <w:trPr>
          <w:trHeight w:val="340"/>
        </w:trPr>
        <w:tc>
          <w:tcPr>
            <w:tcW w:w="9065" w:type="dxa"/>
            <w:gridSpan w:val="2"/>
            <w:shd w:val="clear" w:color="auto" w:fill="83CAEB"/>
            <w:vAlign w:val="center"/>
          </w:tcPr>
          <w:p w14:paraId="17A138E2" w14:textId="77777777" w:rsidR="008A11CF" w:rsidRPr="000571AF" w:rsidRDefault="008A11CF" w:rsidP="00AF63EA">
            <w:pPr>
              <w:overflowPunct w:val="0"/>
              <w:autoSpaceDE w:val="0"/>
              <w:autoSpaceDN w:val="0"/>
              <w:adjustRightInd w:val="0"/>
              <w:jc w:val="center"/>
              <w:rPr>
                <w:rFonts w:ascii="Arial" w:hAnsi="Arial" w:cs="Arial"/>
                <w:sz w:val="22"/>
                <w:szCs w:val="22"/>
              </w:rPr>
            </w:pPr>
            <w:r w:rsidRPr="000571AF">
              <w:rPr>
                <w:rFonts w:ascii="Arial" w:hAnsi="Arial" w:cs="Arial"/>
                <w:b/>
                <w:sz w:val="22"/>
                <w:szCs w:val="22"/>
              </w:rPr>
              <w:t xml:space="preserve">Podatki o pravni osebi – </w:t>
            </w:r>
            <w:r>
              <w:rPr>
                <w:rFonts w:ascii="Arial" w:hAnsi="Arial" w:cs="Arial"/>
                <w:b/>
                <w:sz w:val="22"/>
                <w:szCs w:val="22"/>
              </w:rPr>
              <w:t>gospodarskem subjektu</w:t>
            </w:r>
          </w:p>
        </w:tc>
      </w:tr>
      <w:tr w:rsidR="008A11CF" w:rsidRPr="000571AF" w14:paraId="2F6C8972" w14:textId="77777777" w:rsidTr="00AF63EA">
        <w:trPr>
          <w:trHeight w:val="583"/>
        </w:trPr>
        <w:tc>
          <w:tcPr>
            <w:tcW w:w="4644" w:type="dxa"/>
            <w:shd w:val="clear" w:color="auto" w:fill="83CAEB"/>
            <w:vAlign w:val="center"/>
          </w:tcPr>
          <w:p w14:paraId="3F80CFF3"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Polno ime oz. naziv </w:t>
            </w:r>
            <w:r>
              <w:rPr>
                <w:rFonts w:ascii="Arial" w:hAnsi="Arial" w:cs="Arial"/>
                <w:bCs/>
                <w:sz w:val="22"/>
                <w:szCs w:val="22"/>
              </w:rPr>
              <w:t>gospodarskega subjekta</w:t>
            </w:r>
          </w:p>
        </w:tc>
        <w:tc>
          <w:tcPr>
            <w:tcW w:w="4421" w:type="dxa"/>
            <w:vAlign w:val="center"/>
          </w:tcPr>
          <w:p w14:paraId="4BB665CF" w14:textId="77777777" w:rsidR="008A11CF" w:rsidRPr="00C76590" w:rsidRDefault="008A11CF" w:rsidP="00AF63EA">
            <w:pPr>
              <w:overflowPunct w:val="0"/>
              <w:autoSpaceDE w:val="0"/>
              <w:autoSpaceDN w:val="0"/>
              <w:adjustRightInd w:val="0"/>
              <w:rPr>
                <w:rFonts w:ascii="Arial" w:hAnsi="Arial" w:cs="Arial"/>
                <w:b/>
                <w:sz w:val="22"/>
                <w:szCs w:val="22"/>
              </w:rPr>
            </w:pPr>
          </w:p>
        </w:tc>
      </w:tr>
      <w:tr w:rsidR="008A11CF" w:rsidRPr="000571AF" w14:paraId="21D64A07" w14:textId="77777777" w:rsidTr="00AF63EA">
        <w:trPr>
          <w:trHeight w:val="340"/>
        </w:trPr>
        <w:tc>
          <w:tcPr>
            <w:tcW w:w="4644" w:type="dxa"/>
            <w:shd w:val="clear" w:color="auto" w:fill="83CAEB"/>
            <w:vAlign w:val="center"/>
          </w:tcPr>
          <w:p w14:paraId="71E1ACAF"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Sedež </w:t>
            </w:r>
            <w:r>
              <w:rPr>
                <w:rFonts w:ascii="Arial" w:hAnsi="Arial" w:cs="Arial"/>
                <w:bCs/>
                <w:sz w:val="22"/>
                <w:szCs w:val="22"/>
              </w:rPr>
              <w:t>gospodarskega subjekta</w:t>
            </w:r>
          </w:p>
        </w:tc>
        <w:tc>
          <w:tcPr>
            <w:tcW w:w="4421" w:type="dxa"/>
            <w:vAlign w:val="center"/>
          </w:tcPr>
          <w:p w14:paraId="79AAA058"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7217E5B8" w14:textId="77777777" w:rsidTr="00AF63EA">
        <w:trPr>
          <w:trHeight w:val="340"/>
        </w:trPr>
        <w:tc>
          <w:tcPr>
            <w:tcW w:w="4644" w:type="dxa"/>
            <w:shd w:val="clear" w:color="auto" w:fill="83CAEB"/>
            <w:vAlign w:val="center"/>
          </w:tcPr>
          <w:p w14:paraId="34E2C456"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Občina sedeža </w:t>
            </w:r>
            <w:r>
              <w:rPr>
                <w:rFonts w:ascii="Arial" w:hAnsi="Arial" w:cs="Arial"/>
                <w:bCs/>
                <w:sz w:val="22"/>
                <w:szCs w:val="22"/>
              </w:rPr>
              <w:t>gospodarskega subjekta</w:t>
            </w:r>
          </w:p>
        </w:tc>
        <w:tc>
          <w:tcPr>
            <w:tcW w:w="4421" w:type="dxa"/>
            <w:vAlign w:val="center"/>
          </w:tcPr>
          <w:p w14:paraId="7A92F041"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1BCA9C8C" w14:textId="77777777" w:rsidTr="00AF63EA">
        <w:trPr>
          <w:trHeight w:val="340"/>
        </w:trPr>
        <w:tc>
          <w:tcPr>
            <w:tcW w:w="4644" w:type="dxa"/>
            <w:shd w:val="clear" w:color="auto" w:fill="83CAEB"/>
            <w:vAlign w:val="center"/>
          </w:tcPr>
          <w:p w14:paraId="19D4CAA4"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Številka vpisa v poslovni register (vložna št.)</w:t>
            </w:r>
          </w:p>
        </w:tc>
        <w:tc>
          <w:tcPr>
            <w:tcW w:w="4421" w:type="dxa"/>
            <w:vAlign w:val="center"/>
          </w:tcPr>
          <w:p w14:paraId="136EC6BA"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3D3E1B40" w14:textId="77777777" w:rsidTr="00AF63EA">
        <w:trPr>
          <w:trHeight w:val="340"/>
        </w:trPr>
        <w:tc>
          <w:tcPr>
            <w:tcW w:w="4644" w:type="dxa"/>
            <w:shd w:val="clear" w:color="auto" w:fill="83CAEB"/>
            <w:vAlign w:val="center"/>
          </w:tcPr>
          <w:p w14:paraId="46E46B92"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Matična številka </w:t>
            </w:r>
            <w:r>
              <w:rPr>
                <w:rFonts w:ascii="Arial" w:hAnsi="Arial" w:cs="Arial"/>
                <w:bCs/>
                <w:sz w:val="22"/>
                <w:szCs w:val="22"/>
              </w:rPr>
              <w:t>gospodarskega subjekta</w:t>
            </w:r>
          </w:p>
        </w:tc>
        <w:tc>
          <w:tcPr>
            <w:tcW w:w="4421" w:type="dxa"/>
            <w:vAlign w:val="center"/>
          </w:tcPr>
          <w:p w14:paraId="43FF892B" w14:textId="77777777" w:rsidR="008A11CF" w:rsidRPr="000571AF" w:rsidRDefault="008A11CF" w:rsidP="00AF63EA">
            <w:pPr>
              <w:overflowPunct w:val="0"/>
              <w:autoSpaceDE w:val="0"/>
              <w:autoSpaceDN w:val="0"/>
              <w:adjustRightInd w:val="0"/>
              <w:rPr>
                <w:rFonts w:ascii="Arial" w:hAnsi="Arial" w:cs="Arial"/>
                <w:b/>
                <w:sz w:val="22"/>
                <w:szCs w:val="22"/>
              </w:rPr>
            </w:pPr>
          </w:p>
        </w:tc>
      </w:tr>
    </w:tbl>
    <w:p w14:paraId="12A83DEB" w14:textId="77777777" w:rsidR="008A11CF" w:rsidRPr="000362BE" w:rsidRDefault="008A11CF" w:rsidP="008A11CF">
      <w:pPr>
        <w:overflowPunct w:val="0"/>
        <w:autoSpaceDE w:val="0"/>
        <w:autoSpaceDN w:val="0"/>
        <w:adjustRightInd w:val="0"/>
        <w:jc w:val="both"/>
        <w:rPr>
          <w:rFonts w:ascii="Arial" w:hAnsi="Arial" w:cs="Arial"/>
          <w:sz w:val="22"/>
          <w:szCs w:val="22"/>
        </w:rPr>
      </w:pPr>
    </w:p>
    <w:p w14:paraId="5B5C27C7"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fizičnih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796EDB1A" w14:textId="77777777" w:rsidR="008A11CF" w:rsidRDefault="008A11CF" w:rsidP="008A11CF">
      <w:pPr>
        <w:overflowPunct w:val="0"/>
        <w:autoSpaceDE w:val="0"/>
        <w:autoSpaceDN w:val="0"/>
        <w:adjustRightInd w:val="0"/>
        <w:ind w:left="-76"/>
        <w:jc w:val="both"/>
        <w:rPr>
          <w:rFonts w:ascii="Arial" w:hAnsi="Arial" w:cs="Arial"/>
          <w:sz w:val="22"/>
          <w:szCs w:val="22"/>
        </w:rPr>
      </w:pPr>
    </w:p>
    <w:p w14:paraId="2CD85E2C" w14:textId="77777777" w:rsidR="008A11CF" w:rsidRPr="000362BE" w:rsidRDefault="008A11CF" w:rsidP="008A11CF">
      <w:pPr>
        <w:overflowPunct w:val="0"/>
        <w:autoSpaceDE w:val="0"/>
        <w:autoSpaceDN w:val="0"/>
        <w:adjustRightInd w:val="0"/>
        <w:ind w:left="-76"/>
        <w:jc w:val="both"/>
        <w:rPr>
          <w:rFonts w:ascii="Arial" w:hAnsi="Arial" w:cs="Arial"/>
          <w:sz w:val="22"/>
          <w:szCs w:val="22"/>
        </w:rPr>
      </w:pPr>
      <w:r w:rsidRPr="000362BE">
        <w:rPr>
          <w:rFonts w:ascii="Arial" w:hAnsi="Arial" w:cs="Arial"/>
          <w:sz w:val="22"/>
          <w:szCs w:val="22"/>
        </w:rPr>
        <w:t xml:space="preserve">Spodaj podpisani </w:t>
      </w:r>
      <w:r>
        <w:rPr>
          <w:rFonts w:ascii="Arial" w:hAnsi="Arial" w:cs="Arial"/>
          <w:sz w:val="22"/>
          <w:szCs w:val="22"/>
        </w:rPr>
        <w:t xml:space="preserve">zakoniti </w:t>
      </w:r>
      <w:r w:rsidRPr="000362BE">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0362BE">
        <w:rPr>
          <w:rFonts w:ascii="Arial" w:hAnsi="Arial" w:cs="Arial"/>
          <w:sz w:val="22"/>
          <w:szCs w:val="22"/>
        </w:rPr>
        <w:t>udeležen</w:t>
      </w:r>
      <w:r>
        <w:rPr>
          <w:rFonts w:ascii="Arial" w:hAnsi="Arial" w:cs="Arial"/>
          <w:sz w:val="22"/>
          <w:szCs w:val="22"/>
        </w:rPr>
        <w:t>e naslednje fizične osebe</w:t>
      </w:r>
      <w:r w:rsidRPr="000362BE">
        <w:rPr>
          <w:rFonts w:ascii="Arial" w:hAnsi="Arial" w:cs="Arial"/>
          <w:sz w:val="22"/>
          <w:szCs w:val="22"/>
        </w:rPr>
        <w:t>:</w:t>
      </w:r>
    </w:p>
    <w:p w14:paraId="03A17CDA"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5A106106" w14:textId="77777777" w:rsidTr="00AF63EA">
        <w:trPr>
          <w:trHeight w:val="608"/>
        </w:trPr>
        <w:tc>
          <w:tcPr>
            <w:tcW w:w="534" w:type="dxa"/>
            <w:shd w:val="clear" w:color="auto" w:fill="83CAEB"/>
            <w:vAlign w:val="center"/>
          </w:tcPr>
          <w:p w14:paraId="653F79E1"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4F339FE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Ime in priimek</w:t>
            </w:r>
            <w:r>
              <w:rPr>
                <w:rFonts w:ascii="Arial" w:hAnsi="Arial" w:cs="Arial"/>
                <w:b/>
                <w:sz w:val="20"/>
              </w:rPr>
              <w:t>:</w:t>
            </w:r>
          </w:p>
        </w:tc>
        <w:tc>
          <w:tcPr>
            <w:tcW w:w="3969" w:type="dxa"/>
            <w:shd w:val="clear" w:color="auto" w:fill="83CAEB"/>
            <w:vAlign w:val="center"/>
          </w:tcPr>
          <w:p w14:paraId="0A8A41B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Naslov stalnega bivališča</w:t>
            </w:r>
            <w:r>
              <w:rPr>
                <w:rFonts w:ascii="Arial" w:hAnsi="Arial" w:cs="Arial"/>
                <w:b/>
                <w:sz w:val="20"/>
              </w:rPr>
              <w:t xml:space="preserve"> (razen če ima oseba začasno prebivališče v RS)</w:t>
            </w:r>
            <w:r w:rsidRPr="00193514">
              <w:rPr>
                <w:rFonts w:ascii="Arial" w:hAnsi="Arial" w:cs="Arial"/>
                <w:b/>
                <w:sz w:val="20"/>
              </w:rPr>
              <w:t>:</w:t>
            </w:r>
          </w:p>
        </w:tc>
        <w:tc>
          <w:tcPr>
            <w:tcW w:w="1586" w:type="dxa"/>
            <w:shd w:val="clear" w:color="auto" w:fill="83CAEB"/>
            <w:vAlign w:val="center"/>
          </w:tcPr>
          <w:p w14:paraId="75084A1E"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245C5DE9" w14:textId="77777777" w:rsidTr="00AF63EA">
        <w:trPr>
          <w:trHeight w:val="340"/>
        </w:trPr>
        <w:tc>
          <w:tcPr>
            <w:tcW w:w="534" w:type="dxa"/>
          </w:tcPr>
          <w:p w14:paraId="4167146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2A865224"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7E09F4AF"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EFCD3F6"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77B0C72" w14:textId="77777777" w:rsidTr="00AF63EA">
        <w:trPr>
          <w:trHeight w:val="340"/>
        </w:trPr>
        <w:tc>
          <w:tcPr>
            <w:tcW w:w="534" w:type="dxa"/>
          </w:tcPr>
          <w:p w14:paraId="068B6972"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2D58FDE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4A1239D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412D7E"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299CD98D" w14:textId="77777777" w:rsidTr="00AF63EA">
        <w:trPr>
          <w:trHeight w:val="340"/>
        </w:trPr>
        <w:tc>
          <w:tcPr>
            <w:tcW w:w="534" w:type="dxa"/>
          </w:tcPr>
          <w:p w14:paraId="06994ACF"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41D78F1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059824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BF9AA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0152CABF"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038B0AA" w14:textId="77777777" w:rsidR="008A11CF" w:rsidRDefault="008A11CF" w:rsidP="008A11CF">
      <w:pPr>
        <w:overflowPunct w:val="0"/>
        <w:autoSpaceDE w:val="0"/>
        <w:autoSpaceDN w:val="0"/>
        <w:adjustRightInd w:val="0"/>
        <w:jc w:val="both"/>
        <w:rPr>
          <w:rFonts w:ascii="Arial" w:hAnsi="Arial" w:cs="Arial"/>
          <w:sz w:val="22"/>
          <w:szCs w:val="22"/>
        </w:rPr>
      </w:pPr>
      <w:r>
        <w:rPr>
          <w:rFonts w:ascii="Arial" w:hAnsi="Arial" w:cs="Arial"/>
          <w:sz w:val="22"/>
          <w:szCs w:val="22"/>
        </w:rPr>
        <w:t xml:space="preserve">V zgornji tabeli sem kot fizične osebe – udeležence v lastništvu </w:t>
      </w:r>
      <w:r w:rsidRPr="00DB1285">
        <w:rPr>
          <w:rFonts w:ascii="Arial" w:hAnsi="Arial" w:cs="Arial"/>
          <w:sz w:val="22"/>
          <w:szCs w:val="22"/>
        </w:rPr>
        <w:t xml:space="preserve">gospodarskega subjekta </w:t>
      </w:r>
      <w:r>
        <w:rPr>
          <w:rFonts w:ascii="Arial" w:hAnsi="Arial" w:cs="Arial"/>
          <w:sz w:val="22"/>
          <w:szCs w:val="22"/>
        </w:rPr>
        <w:t>navedel:</w:t>
      </w:r>
    </w:p>
    <w:p w14:paraId="79DE5B32"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25D98FA"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C2ACED" w14:textId="77777777" w:rsidR="008A11CF" w:rsidRDefault="008A11CF" w:rsidP="008A11CF">
      <w:pPr>
        <w:overflowPunct w:val="0"/>
        <w:autoSpaceDE w:val="0"/>
        <w:autoSpaceDN w:val="0"/>
        <w:adjustRightInd w:val="0"/>
        <w:jc w:val="both"/>
        <w:rPr>
          <w:rFonts w:ascii="Arial" w:hAnsi="Arial" w:cs="Arial"/>
          <w:sz w:val="22"/>
          <w:szCs w:val="22"/>
        </w:rPr>
      </w:pPr>
    </w:p>
    <w:p w14:paraId="3670CE79"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pravnih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20ADD1A6" w14:textId="77777777" w:rsidR="008A11CF" w:rsidRDefault="008A11CF" w:rsidP="008A11CF">
      <w:pPr>
        <w:overflowPunct w:val="0"/>
        <w:autoSpaceDE w:val="0"/>
        <w:autoSpaceDN w:val="0"/>
        <w:adjustRightInd w:val="0"/>
        <w:ind w:left="-76"/>
        <w:jc w:val="both"/>
        <w:rPr>
          <w:rFonts w:ascii="Arial" w:hAnsi="Arial" w:cs="Arial"/>
          <w:sz w:val="22"/>
          <w:szCs w:val="22"/>
        </w:rPr>
      </w:pPr>
    </w:p>
    <w:p w14:paraId="4750910A"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193514">
        <w:rPr>
          <w:rFonts w:ascii="Arial" w:hAnsi="Arial" w:cs="Arial"/>
          <w:sz w:val="22"/>
          <w:szCs w:val="22"/>
        </w:rPr>
        <w:t>udeležen</w:t>
      </w:r>
      <w:r>
        <w:rPr>
          <w:rFonts w:ascii="Arial" w:hAnsi="Arial" w:cs="Arial"/>
          <w:sz w:val="22"/>
          <w:szCs w:val="22"/>
        </w:rPr>
        <w:t xml:space="preserve">e naslednje </w:t>
      </w:r>
      <w:r w:rsidRPr="00193514">
        <w:rPr>
          <w:rFonts w:ascii="Arial" w:hAnsi="Arial" w:cs="Arial"/>
          <w:sz w:val="22"/>
          <w:szCs w:val="22"/>
        </w:rPr>
        <w:t>pravne osebe:</w:t>
      </w:r>
    </w:p>
    <w:p w14:paraId="78D90E43"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2E6F5D71" w14:textId="77777777" w:rsidTr="00AF63EA">
        <w:trPr>
          <w:trHeight w:val="507"/>
        </w:trPr>
        <w:tc>
          <w:tcPr>
            <w:tcW w:w="534" w:type="dxa"/>
            <w:shd w:val="clear" w:color="auto" w:fill="83CAEB"/>
            <w:vAlign w:val="center"/>
          </w:tcPr>
          <w:p w14:paraId="3A05142E"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6FE3FBA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Naziv</w:t>
            </w:r>
            <w:r>
              <w:rPr>
                <w:rFonts w:ascii="Arial" w:hAnsi="Arial" w:cs="Arial"/>
                <w:b/>
                <w:sz w:val="20"/>
              </w:rPr>
              <w:t xml:space="preserve"> pravne osebe</w:t>
            </w:r>
            <w:r w:rsidRPr="00193514">
              <w:rPr>
                <w:rFonts w:ascii="Arial" w:hAnsi="Arial" w:cs="Arial"/>
                <w:b/>
                <w:sz w:val="20"/>
              </w:rPr>
              <w:t>:</w:t>
            </w:r>
          </w:p>
        </w:tc>
        <w:tc>
          <w:tcPr>
            <w:tcW w:w="3969" w:type="dxa"/>
            <w:shd w:val="clear" w:color="auto" w:fill="83CAEB"/>
            <w:vAlign w:val="center"/>
          </w:tcPr>
          <w:p w14:paraId="183A38CC"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Sedež</w:t>
            </w:r>
            <w:r>
              <w:rPr>
                <w:rFonts w:ascii="Arial" w:hAnsi="Arial" w:cs="Arial"/>
                <w:b/>
                <w:sz w:val="20"/>
              </w:rPr>
              <w:t xml:space="preserve"> pravne osebe</w:t>
            </w:r>
            <w:r w:rsidRPr="00193514">
              <w:rPr>
                <w:rFonts w:ascii="Arial" w:hAnsi="Arial" w:cs="Arial"/>
                <w:b/>
                <w:sz w:val="20"/>
              </w:rPr>
              <w:t>:</w:t>
            </w:r>
          </w:p>
        </w:tc>
        <w:tc>
          <w:tcPr>
            <w:tcW w:w="1586" w:type="dxa"/>
            <w:shd w:val="clear" w:color="auto" w:fill="83CAEB"/>
            <w:vAlign w:val="center"/>
          </w:tcPr>
          <w:p w14:paraId="0CA198C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5B20CDF6" w14:textId="77777777" w:rsidTr="00AF63EA">
        <w:trPr>
          <w:trHeight w:val="340"/>
        </w:trPr>
        <w:tc>
          <w:tcPr>
            <w:tcW w:w="534" w:type="dxa"/>
          </w:tcPr>
          <w:p w14:paraId="01608CA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7000728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5C37788B"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718527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5C275FAA" w14:textId="77777777" w:rsidTr="00AF63EA">
        <w:trPr>
          <w:trHeight w:val="340"/>
        </w:trPr>
        <w:tc>
          <w:tcPr>
            <w:tcW w:w="534" w:type="dxa"/>
          </w:tcPr>
          <w:p w14:paraId="148A46B0"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7C68C2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6FA9EB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47A6917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D1B3EF1" w14:textId="77777777" w:rsidTr="00AF63EA">
        <w:trPr>
          <w:trHeight w:val="340"/>
        </w:trPr>
        <w:tc>
          <w:tcPr>
            <w:tcW w:w="534" w:type="dxa"/>
          </w:tcPr>
          <w:p w14:paraId="6D8DEA00"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7856FB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C0521C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2BECF90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594A678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1671DCC4" w14:textId="77777777" w:rsidR="008A11CF" w:rsidRDefault="008A11CF" w:rsidP="008A11CF">
      <w:pPr>
        <w:overflowPunct w:val="0"/>
        <w:autoSpaceDE w:val="0"/>
        <w:autoSpaceDN w:val="0"/>
        <w:adjustRightInd w:val="0"/>
        <w:jc w:val="both"/>
        <w:rPr>
          <w:rFonts w:ascii="Arial" w:hAnsi="Arial" w:cs="Arial"/>
          <w:sz w:val="22"/>
          <w:szCs w:val="22"/>
        </w:rPr>
      </w:pPr>
    </w:p>
    <w:p w14:paraId="292F0C51"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družbah, za katere se po določbah zakona, ki ureja gospodarske družbe, šteje, da so povezane družbe </w:t>
      </w:r>
      <w:r>
        <w:rPr>
          <w:rFonts w:ascii="Arial" w:hAnsi="Arial" w:cs="Arial"/>
          <w:b/>
          <w:bCs/>
          <w:sz w:val="22"/>
          <w:szCs w:val="22"/>
        </w:rPr>
        <w:t xml:space="preserve">z </w:t>
      </w:r>
      <w:r w:rsidRPr="00DB1285">
        <w:rPr>
          <w:rFonts w:ascii="Arial" w:hAnsi="Arial" w:cs="Arial"/>
          <w:b/>
          <w:bCs/>
          <w:sz w:val="22"/>
          <w:szCs w:val="22"/>
        </w:rPr>
        <w:t>gospodarsk</w:t>
      </w:r>
      <w:r>
        <w:rPr>
          <w:rFonts w:ascii="Arial" w:hAnsi="Arial" w:cs="Arial"/>
          <w:b/>
          <w:bCs/>
          <w:sz w:val="22"/>
          <w:szCs w:val="22"/>
        </w:rPr>
        <w:t>im</w:t>
      </w:r>
      <w:r w:rsidRPr="00DB1285">
        <w:rPr>
          <w:rFonts w:ascii="Arial" w:hAnsi="Arial" w:cs="Arial"/>
          <w:b/>
          <w:bCs/>
          <w:sz w:val="22"/>
          <w:szCs w:val="22"/>
        </w:rPr>
        <w:t xml:space="preserve"> subjekt</w:t>
      </w:r>
      <w:r>
        <w:rPr>
          <w:rFonts w:ascii="Arial" w:hAnsi="Arial" w:cs="Arial"/>
          <w:b/>
          <w:bCs/>
          <w:sz w:val="22"/>
          <w:szCs w:val="22"/>
        </w:rPr>
        <w:t>om</w:t>
      </w:r>
    </w:p>
    <w:p w14:paraId="0CF85359" w14:textId="77777777" w:rsidR="008A11CF" w:rsidRDefault="008A11CF" w:rsidP="008A11CF">
      <w:pPr>
        <w:overflowPunct w:val="0"/>
        <w:autoSpaceDE w:val="0"/>
        <w:autoSpaceDN w:val="0"/>
        <w:adjustRightInd w:val="0"/>
        <w:ind w:left="-76"/>
        <w:jc w:val="both"/>
        <w:rPr>
          <w:rFonts w:ascii="Arial" w:hAnsi="Arial" w:cs="Arial"/>
          <w:sz w:val="22"/>
          <w:szCs w:val="22"/>
        </w:rPr>
      </w:pPr>
    </w:p>
    <w:p w14:paraId="2DA24198"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skladno z določbami zakona, ki ureja gospodarske družbe, povezane družbe z zgoraj navedenim </w:t>
      </w:r>
      <w:r w:rsidRPr="00DB1285">
        <w:rPr>
          <w:rFonts w:ascii="Arial" w:hAnsi="Arial" w:cs="Arial"/>
          <w:sz w:val="22"/>
          <w:szCs w:val="22"/>
        </w:rPr>
        <w:t>gospodarsk</w:t>
      </w:r>
      <w:r>
        <w:rPr>
          <w:rFonts w:ascii="Arial" w:hAnsi="Arial" w:cs="Arial"/>
          <w:sz w:val="22"/>
          <w:szCs w:val="22"/>
        </w:rPr>
        <w:t>im</w:t>
      </w:r>
      <w:r w:rsidRPr="00DB1285">
        <w:rPr>
          <w:rFonts w:ascii="Arial" w:hAnsi="Arial" w:cs="Arial"/>
          <w:sz w:val="22"/>
          <w:szCs w:val="22"/>
        </w:rPr>
        <w:t xml:space="preserve"> subjekt</w:t>
      </w:r>
      <w:r>
        <w:rPr>
          <w:rFonts w:ascii="Arial" w:hAnsi="Arial" w:cs="Arial"/>
          <w:sz w:val="22"/>
          <w:szCs w:val="22"/>
        </w:rPr>
        <w:t>om</w:t>
      </w:r>
      <w:r w:rsidRPr="00193514">
        <w:rPr>
          <w:rFonts w:ascii="Arial" w:hAnsi="Arial" w:cs="Arial"/>
          <w:sz w:val="22"/>
          <w:szCs w:val="22"/>
        </w:rPr>
        <w:t>, naslednji gospodarski subjekti:</w:t>
      </w:r>
    </w:p>
    <w:p w14:paraId="44BB29E7"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8A11CF" w:rsidRPr="00BF40A8" w14:paraId="6A051F0E" w14:textId="77777777" w:rsidTr="00AF63EA">
        <w:trPr>
          <w:trHeight w:val="79"/>
        </w:trPr>
        <w:tc>
          <w:tcPr>
            <w:tcW w:w="534" w:type="dxa"/>
            <w:shd w:val="clear" w:color="auto" w:fill="83CAEB"/>
            <w:vAlign w:val="center"/>
          </w:tcPr>
          <w:p w14:paraId="5B4359E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Št.</w:t>
            </w:r>
          </w:p>
        </w:tc>
        <w:tc>
          <w:tcPr>
            <w:tcW w:w="3107" w:type="dxa"/>
            <w:shd w:val="clear" w:color="auto" w:fill="83CAEB"/>
            <w:vAlign w:val="center"/>
          </w:tcPr>
          <w:p w14:paraId="41DD1510"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Naziv</w:t>
            </w:r>
          </w:p>
        </w:tc>
        <w:tc>
          <w:tcPr>
            <w:tcW w:w="3413" w:type="dxa"/>
            <w:shd w:val="clear" w:color="auto" w:fill="83CAEB"/>
            <w:vAlign w:val="center"/>
          </w:tcPr>
          <w:p w14:paraId="597DE35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Sedež</w:t>
            </w:r>
          </w:p>
        </w:tc>
        <w:tc>
          <w:tcPr>
            <w:tcW w:w="2013" w:type="dxa"/>
            <w:shd w:val="clear" w:color="auto" w:fill="83CAEB"/>
            <w:vAlign w:val="center"/>
          </w:tcPr>
          <w:p w14:paraId="4D87B3AF"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Matična številka</w:t>
            </w:r>
          </w:p>
        </w:tc>
      </w:tr>
      <w:tr w:rsidR="008A11CF" w:rsidRPr="000571AF" w14:paraId="2A4B756A" w14:textId="77777777" w:rsidTr="00AF63EA">
        <w:tblPrEx>
          <w:tblCellMar>
            <w:top w:w="57" w:type="dxa"/>
            <w:bottom w:w="0" w:type="dxa"/>
          </w:tblCellMar>
        </w:tblPrEx>
        <w:trPr>
          <w:trHeight w:val="618"/>
        </w:trPr>
        <w:tc>
          <w:tcPr>
            <w:tcW w:w="534" w:type="dxa"/>
          </w:tcPr>
          <w:p w14:paraId="61855E29"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3107" w:type="dxa"/>
          </w:tcPr>
          <w:p w14:paraId="547A315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6EC2FC3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4953AE1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6C938F99" w14:textId="77777777" w:rsidTr="00AF63EA">
        <w:tblPrEx>
          <w:tblCellMar>
            <w:top w:w="57" w:type="dxa"/>
            <w:bottom w:w="0" w:type="dxa"/>
          </w:tblCellMar>
        </w:tblPrEx>
        <w:trPr>
          <w:trHeight w:val="642"/>
        </w:trPr>
        <w:tc>
          <w:tcPr>
            <w:tcW w:w="534" w:type="dxa"/>
          </w:tcPr>
          <w:p w14:paraId="2BE4260C"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3107" w:type="dxa"/>
          </w:tcPr>
          <w:p w14:paraId="6A945939"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582FC8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3C35874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791D735F" w14:textId="77777777" w:rsidTr="00AF63EA">
        <w:tblPrEx>
          <w:tblCellMar>
            <w:top w:w="57" w:type="dxa"/>
            <w:bottom w:w="0" w:type="dxa"/>
          </w:tblCellMar>
        </w:tblPrEx>
        <w:trPr>
          <w:trHeight w:val="340"/>
        </w:trPr>
        <w:tc>
          <w:tcPr>
            <w:tcW w:w="534" w:type="dxa"/>
          </w:tcPr>
          <w:p w14:paraId="73F8D47E"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3107" w:type="dxa"/>
          </w:tcPr>
          <w:p w14:paraId="2BFCE5FA"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200F79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0CB7900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79DFF600" w14:textId="77777777" w:rsidR="008A11CF" w:rsidRPr="00A94384" w:rsidRDefault="008A11CF" w:rsidP="008A11CF">
      <w:pPr>
        <w:overflowPunct w:val="0"/>
        <w:autoSpaceDE w:val="0"/>
        <w:autoSpaceDN w:val="0"/>
        <w:adjustRightInd w:val="0"/>
        <w:jc w:val="both"/>
        <w:rPr>
          <w:rFonts w:ascii="Arial" w:hAnsi="Arial" w:cs="Arial"/>
          <w:i/>
          <w:sz w:val="20"/>
        </w:rPr>
      </w:pPr>
      <w:r w:rsidRPr="00A94384">
        <w:rPr>
          <w:rFonts w:ascii="Arial" w:hAnsi="Arial" w:cs="Arial"/>
          <w:i/>
          <w:sz w:val="20"/>
        </w:rPr>
        <w:t xml:space="preserve">*V primeru, da </w:t>
      </w:r>
      <w:r w:rsidRPr="00DB1285">
        <w:rPr>
          <w:rFonts w:ascii="Arial" w:hAnsi="Arial" w:cs="Arial"/>
          <w:i/>
          <w:sz w:val="20"/>
        </w:rPr>
        <w:t>gospodarsk</w:t>
      </w:r>
      <w:r>
        <w:rPr>
          <w:rFonts w:ascii="Arial" w:hAnsi="Arial" w:cs="Arial"/>
          <w:i/>
          <w:sz w:val="20"/>
        </w:rPr>
        <w:t>i</w:t>
      </w:r>
      <w:r w:rsidRPr="00DB1285">
        <w:rPr>
          <w:rFonts w:ascii="Arial" w:hAnsi="Arial" w:cs="Arial"/>
          <w:i/>
          <w:sz w:val="20"/>
        </w:rPr>
        <w:t xml:space="preserve"> subjekt </w:t>
      </w:r>
      <w:r w:rsidRPr="00A94384">
        <w:rPr>
          <w:rFonts w:ascii="Arial" w:hAnsi="Arial" w:cs="Arial"/>
          <w:i/>
          <w:sz w:val="20"/>
        </w:rPr>
        <w:t xml:space="preserve">ne bo izpolnil zgornje tabele, bo naročnik štel, da </w:t>
      </w:r>
      <w:r w:rsidRPr="00DB1285">
        <w:rPr>
          <w:rFonts w:ascii="Arial" w:hAnsi="Arial" w:cs="Arial"/>
          <w:i/>
          <w:sz w:val="20"/>
        </w:rPr>
        <w:t xml:space="preserve">gospodarski subjekt </w:t>
      </w:r>
      <w:r w:rsidRPr="00A94384">
        <w:rPr>
          <w:rFonts w:ascii="Arial" w:hAnsi="Arial" w:cs="Arial"/>
          <w:i/>
          <w:sz w:val="20"/>
        </w:rPr>
        <w:t>izjavlja, da nima povezanih družb.</w:t>
      </w:r>
    </w:p>
    <w:p w14:paraId="1FED4CD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DA8E0A3"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02BED0F1" w14:textId="77777777" w:rsidR="008A11CF" w:rsidRPr="00E960B3" w:rsidRDefault="008A11CF" w:rsidP="008A11CF">
      <w:pPr>
        <w:overflowPunct w:val="0"/>
        <w:autoSpaceDE w:val="0"/>
        <w:autoSpaceDN w:val="0"/>
        <w:adjustRightInd w:val="0"/>
        <w:jc w:val="both"/>
        <w:rPr>
          <w:rFonts w:ascii="Arial" w:hAnsi="Arial" w:cs="Arial"/>
          <w:bCs/>
          <w:sz w:val="22"/>
          <w:szCs w:val="22"/>
        </w:rPr>
      </w:pPr>
      <w:r w:rsidRPr="00E960B3">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6D626D9D"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7414057D" w14:textId="77777777" w:rsidR="008A11CF" w:rsidRPr="00E960B3" w:rsidRDefault="008A11CF" w:rsidP="008A11CF">
      <w:pPr>
        <w:overflowPunct w:val="0"/>
        <w:autoSpaceDE w:val="0"/>
        <w:autoSpaceDN w:val="0"/>
        <w:adjustRightInd w:val="0"/>
        <w:jc w:val="both"/>
        <w:rPr>
          <w:rFonts w:ascii="Arial" w:hAnsi="Arial" w:cs="Arial"/>
          <w:bCs/>
          <w:sz w:val="22"/>
          <w:szCs w:val="22"/>
        </w:rPr>
      </w:pPr>
      <w:r>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237B14"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4F35930B" w14:textId="77777777" w:rsidR="008A11CF" w:rsidRPr="00193514" w:rsidRDefault="008A11CF" w:rsidP="008A11CF">
      <w:pPr>
        <w:overflowPunct w:val="0"/>
        <w:autoSpaceDE w:val="0"/>
        <w:autoSpaceDN w:val="0"/>
        <w:adjustRightInd w:val="0"/>
        <w:jc w:val="both"/>
        <w:rPr>
          <w:rFonts w:ascii="Arial" w:hAnsi="Arial" w:cs="Arial"/>
          <w:b/>
          <w:sz w:val="22"/>
          <w:szCs w:val="22"/>
          <w:u w:val="single"/>
        </w:rPr>
      </w:pPr>
      <w:r>
        <w:rPr>
          <w:rFonts w:ascii="Arial" w:hAnsi="Arial" w:cs="Arial"/>
          <w:b/>
          <w:sz w:val="22"/>
          <w:szCs w:val="22"/>
          <w:u w:val="single"/>
        </w:rPr>
        <w:t>G</w:t>
      </w:r>
      <w:r w:rsidRPr="00DB1285">
        <w:rPr>
          <w:rFonts w:ascii="Arial" w:hAnsi="Arial" w:cs="Arial"/>
          <w:b/>
          <w:sz w:val="22"/>
          <w:szCs w:val="22"/>
          <w:u w:val="single"/>
        </w:rPr>
        <w:t xml:space="preserve">ospodarski subjekt </w:t>
      </w:r>
      <w:r w:rsidRPr="00193514">
        <w:rPr>
          <w:rFonts w:ascii="Arial" w:hAnsi="Arial" w:cs="Arial"/>
          <w:b/>
          <w:sz w:val="22"/>
          <w:szCs w:val="22"/>
          <w:u w:val="single"/>
        </w:rPr>
        <w:t>lahko vse zgoraj zahtevane podatke predloži tudi v elektronski obliki.</w:t>
      </w:r>
    </w:p>
    <w:p w14:paraId="5556F299" w14:textId="77777777" w:rsidR="008A11CF" w:rsidRPr="00E960B3" w:rsidRDefault="008A11CF" w:rsidP="008A11CF">
      <w:pPr>
        <w:overflowPunct w:val="0"/>
        <w:autoSpaceDE w:val="0"/>
        <w:autoSpaceDN w:val="0"/>
        <w:adjustRightInd w:val="0"/>
        <w:jc w:val="both"/>
        <w:rPr>
          <w:rFonts w:ascii="Arial" w:hAnsi="Arial" w:cs="Arial"/>
          <w:color w:val="000000"/>
          <w:sz w:val="22"/>
          <w:szCs w:val="22"/>
        </w:rPr>
      </w:pPr>
    </w:p>
    <w:p w14:paraId="03A5BD1D" w14:textId="77777777" w:rsidR="008A11CF" w:rsidRPr="00193514" w:rsidRDefault="008A11CF" w:rsidP="008A11C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8A11CF" w:rsidRPr="00CA3BA5" w14:paraId="0DC54B66" w14:textId="77777777" w:rsidTr="00AF63EA">
        <w:trPr>
          <w:trHeight w:val="397"/>
        </w:trPr>
        <w:tc>
          <w:tcPr>
            <w:tcW w:w="2127" w:type="dxa"/>
            <w:vAlign w:val="center"/>
          </w:tcPr>
          <w:p w14:paraId="0854B9BC"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color w:val="000000"/>
                <w:sz w:val="20"/>
              </w:rPr>
              <w:t>Zakoniti zastopnik:</w:t>
            </w:r>
          </w:p>
        </w:tc>
        <w:tc>
          <w:tcPr>
            <w:tcW w:w="2316" w:type="dxa"/>
            <w:vAlign w:val="center"/>
          </w:tcPr>
          <w:p w14:paraId="35661D9D"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98AF258"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bCs/>
                <w:color w:val="000000"/>
                <w:sz w:val="20"/>
              </w:rPr>
              <w:t>Ime in priimek:</w:t>
            </w:r>
          </w:p>
        </w:tc>
        <w:tc>
          <w:tcPr>
            <w:tcW w:w="2768" w:type="dxa"/>
            <w:tcBorders>
              <w:bottom w:val="single" w:sz="4" w:space="0" w:color="auto"/>
            </w:tcBorders>
            <w:vAlign w:val="center"/>
          </w:tcPr>
          <w:p w14:paraId="527FD96F" w14:textId="77777777" w:rsidR="008A11CF" w:rsidRPr="00CA3BA5" w:rsidRDefault="008A11CF" w:rsidP="00AF63EA">
            <w:pPr>
              <w:overflowPunct w:val="0"/>
              <w:autoSpaceDE w:val="0"/>
              <w:autoSpaceDN w:val="0"/>
              <w:adjustRightInd w:val="0"/>
              <w:jc w:val="center"/>
              <w:rPr>
                <w:rFonts w:ascii="Arial" w:hAnsi="Arial" w:cs="Arial"/>
                <w:color w:val="000000"/>
                <w:sz w:val="22"/>
                <w:szCs w:val="22"/>
              </w:rPr>
            </w:pPr>
          </w:p>
        </w:tc>
      </w:tr>
      <w:tr w:rsidR="008A11CF" w:rsidRPr="00CA3BA5" w14:paraId="126CD118" w14:textId="77777777" w:rsidTr="00AF63EA">
        <w:trPr>
          <w:trHeight w:val="1039"/>
        </w:trPr>
        <w:tc>
          <w:tcPr>
            <w:tcW w:w="2127" w:type="dxa"/>
            <w:vAlign w:val="center"/>
          </w:tcPr>
          <w:p w14:paraId="64EA33E3"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2316" w:type="dxa"/>
            <w:vAlign w:val="center"/>
          </w:tcPr>
          <w:p w14:paraId="07D56F46"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21A81CF"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r w:rsidRPr="00CA3BA5">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6DF2B092"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r>
    </w:tbl>
    <w:p w14:paraId="739E4987" w14:textId="77777777" w:rsidR="008A11CF" w:rsidRPr="00A94384" w:rsidRDefault="008A11CF" w:rsidP="008A11CF">
      <w:pPr>
        <w:keepNext/>
        <w:keepLines/>
        <w:tabs>
          <w:tab w:val="left" w:pos="536"/>
        </w:tabs>
        <w:overflowPunct w:val="0"/>
        <w:autoSpaceDE w:val="0"/>
        <w:autoSpaceDN w:val="0"/>
        <w:adjustRightInd w:val="0"/>
        <w:jc w:val="both"/>
        <w:rPr>
          <w:rFonts w:ascii="Arial" w:hAnsi="Arial" w:cs="Arial"/>
          <w:bCs/>
          <w:color w:val="000000"/>
          <w:sz w:val="20"/>
        </w:rPr>
      </w:pPr>
    </w:p>
    <w:p w14:paraId="1A77A8A5" w14:textId="77777777" w:rsidR="008A11CF" w:rsidRPr="00CC7051" w:rsidRDefault="008A11CF" w:rsidP="008A11CF">
      <w:pPr>
        <w:overflowPunct w:val="0"/>
        <w:autoSpaceDE w:val="0"/>
        <w:autoSpaceDN w:val="0"/>
        <w:adjustRightInd w:val="0"/>
        <w:spacing w:after="120"/>
        <w:jc w:val="both"/>
        <w:rPr>
          <w:rFonts w:ascii="Arial" w:eastAsia="Calibri" w:hAnsi="Arial" w:cs="Arial"/>
          <w:sz w:val="20"/>
        </w:rPr>
      </w:pPr>
      <w:r w:rsidRPr="000571AF">
        <w:rPr>
          <w:rFonts w:ascii="Arial" w:hAnsi="Arial" w:cs="Arial"/>
          <w:i/>
          <w:sz w:val="20"/>
          <w:u w:val="single"/>
        </w:rPr>
        <w:t xml:space="preserve">V primeru, da </w:t>
      </w:r>
      <w:r w:rsidRPr="00DB1285">
        <w:rPr>
          <w:rFonts w:ascii="Arial" w:hAnsi="Arial" w:cs="Arial"/>
          <w:i/>
          <w:sz w:val="20"/>
          <w:u w:val="single"/>
        </w:rPr>
        <w:t xml:space="preserve">gospodarski subjekt </w:t>
      </w:r>
      <w:r w:rsidRPr="000571AF">
        <w:rPr>
          <w:rFonts w:ascii="Arial" w:hAnsi="Arial" w:cs="Arial"/>
          <w:i/>
          <w:sz w:val="20"/>
          <w:u w:val="single"/>
        </w:rPr>
        <w:t>nastopa s partnerji, se predmetni obrazec predloži tudi za partnerje.</w:t>
      </w:r>
    </w:p>
    <w:p w14:paraId="5F285AF4" w14:textId="77777777" w:rsidR="00BD223B" w:rsidRDefault="00BD223B" w:rsidP="00A94384">
      <w:pPr>
        <w:overflowPunct w:val="0"/>
        <w:autoSpaceDE w:val="0"/>
        <w:autoSpaceDN w:val="0"/>
        <w:adjustRightInd w:val="0"/>
        <w:spacing w:after="120"/>
        <w:jc w:val="right"/>
        <w:rPr>
          <w:rFonts w:ascii="Arial" w:hAnsi="Arial" w:cs="Arial"/>
          <w:b/>
          <w:sz w:val="22"/>
          <w:szCs w:val="22"/>
        </w:rPr>
      </w:pPr>
    </w:p>
    <w:p w14:paraId="06F1C2F1" w14:textId="471182D1" w:rsidR="00801E3A" w:rsidRPr="00801E3A" w:rsidRDefault="002B59DC" w:rsidP="001209F0">
      <w:pPr>
        <w:overflowPunct w:val="0"/>
        <w:autoSpaceDE w:val="0"/>
        <w:autoSpaceDN w:val="0"/>
        <w:adjustRightInd w:val="0"/>
        <w:spacing w:after="120"/>
        <w:rPr>
          <w:rFonts w:ascii="Arial" w:hAnsi="Arial" w:cs="Arial"/>
          <w:b/>
          <w:bCs/>
          <w:sz w:val="22"/>
          <w:szCs w:val="22"/>
        </w:rPr>
      </w:pPr>
      <w:r w:rsidRPr="00801E3A">
        <w:rPr>
          <w:rFonts w:ascii="Arial" w:hAnsi="Arial" w:cs="Arial"/>
          <w:b/>
          <w:bCs/>
          <w:sz w:val="22"/>
          <w:szCs w:val="22"/>
        </w:rPr>
        <w:t xml:space="preserve"> </w:t>
      </w:r>
    </w:p>
    <w:p w14:paraId="61A5BD9F" w14:textId="03D05AC4" w:rsidR="000C33B3" w:rsidRPr="00801E3A" w:rsidRDefault="000C33B3" w:rsidP="000C33B3">
      <w:pPr>
        <w:autoSpaceDE w:val="0"/>
        <w:autoSpaceDN w:val="0"/>
        <w:adjustRightInd w:val="0"/>
        <w:ind w:right="1064"/>
        <w:rPr>
          <w:rFonts w:ascii="Arial" w:eastAsia="Calibri" w:hAnsi="Arial" w:cs="Arial"/>
          <w:sz w:val="20"/>
        </w:rPr>
      </w:pPr>
    </w:p>
    <w:sectPr w:rsidR="000C33B3" w:rsidRPr="00801E3A"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9B44D" w14:textId="77777777" w:rsidR="002A5F60" w:rsidRDefault="002A5F60" w:rsidP="003E3CA9">
      <w:r>
        <w:separator/>
      </w:r>
    </w:p>
  </w:endnote>
  <w:endnote w:type="continuationSeparator" w:id="0">
    <w:p w14:paraId="39941EDA" w14:textId="77777777" w:rsidR="002A5F60" w:rsidRDefault="002A5F60"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BF20F" w14:textId="77777777" w:rsidR="002A5F60" w:rsidRDefault="002A5F60" w:rsidP="003E3CA9">
      <w:r>
        <w:separator/>
      </w:r>
    </w:p>
  </w:footnote>
  <w:footnote w:type="continuationSeparator" w:id="0">
    <w:p w14:paraId="1B0198E8" w14:textId="77777777" w:rsidR="002A5F60" w:rsidRDefault="002A5F60" w:rsidP="003E3CA9">
      <w:r>
        <w:continuationSeparator/>
      </w:r>
    </w:p>
  </w:footnote>
  <w:footnote w:id="1">
    <w:p w14:paraId="6BA7A268" w14:textId="2D56F0AB" w:rsidR="008A11CF" w:rsidRPr="00BC30F5" w:rsidRDefault="008A11CF" w:rsidP="008A11CF">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001209F0" w:rsidRPr="001209F0">
        <w:rPr>
          <w:iCs/>
          <w:sz w:val="18"/>
          <w:szCs w:val="18"/>
        </w:rPr>
        <w:t>V primeru, da gospodarski subjekt ponudbo oddaja v skupnem nastopu, gospodarski subjekt za vsakega partnerja predloži izpolnjen obrazec Podatki o gospodarskem subjektu in drugih gospodarskih subjektih na Razpisnem obrazcu št. 1a.</w:t>
      </w:r>
    </w:p>
    <w:p w14:paraId="190E511E" w14:textId="77777777" w:rsidR="008A11CF" w:rsidRPr="00BC30F5" w:rsidRDefault="008A11CF" w:rsidP="008A11CF">
      <w:pPr>
        <w:pStyle w:val="Sprotnaopomba-besedilo"/>
        <w:rPr>
          <w:sz w:val="18"/>
          <w:szCs w:val="18"/>
        </w:rPr>
      </w:pPr>
    </w:p>
  </w:footnote>
  <w:footnote w:id="2">
    <w:p w14:paraId="2A8BFAA7" w14:textId="76D3CD29" w:rsidR="008A11CF" w:rsidRPr="00BC30F5" w:rsidRDefault="008A11CF" w:rsidP="001209F0">
      <w:pPr>
        <w:tabs>
          <w:tab w:val="left" w:pos="1560"/>
          <w:tab w:val="right" w:pos="2556"/>
          <w:tab w:val="right" w:pos="9017"/>
        </w:tabs>
        <w:ind w:right="6"/>
        <w:jc w:val="both"/>
        <w:rPr>
          <w:sz w:val="18"/>
          <w:szCs w:val="18"/>
        </w:rPr>
      </w:pPr>
      <w:r w:rsidRPr="00BC30F5">
        <w:rPr>
          <w:rStyle w:val="Sprotnaopomba-sklic"/>
          <w:sz w:val="18"/>
          <w:szCs w:val="18"/>
        </w:rPr>
        <w:footnoteRef/>
      </w:r>
      <w:r w:rsidRPr="00BC30F5">
        <w:rPr>
          <w:sz w:val="18"/>
          <w:szCs w:val="18"/>
        </w:rPr>
        <w:t xml:space="preserve"> </w:t>
      </w:r>
      <w:r w:rsidR="001209F0" w:rsidRPr="001209F0">
        <w:rPr>
          <w:iCs/>
          <w:sz w:val="18"/>
          <w:szCs w:val="18"/>
        </w:rPr>
        <w:t>V primeru, da gospodarski subjekt ponudbo oddaja s podizvajalci, gospodarski subjekt za vsakega podizvajalca predloži izpolnjen obrazec Seznam vseh podizvajalcev in podatki o podizvajalcih na Razpisnem obrazcu št. 1b.</w:t>
      </w:r>
    </w:p>
  </w:footnote>
  <w:footnote w:id="3">
    <w:p w14:paraId="702C61AD" w14:textId="77777777" w:rsidR="002C1CCC" w:rsidRPr="0018765C" w:rsidRDefault="002C1CCC" w:rsidP="00AD4913">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71AC2002"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Pravne osebe s sedežem v Republiki Sloveniji predložijo: obrazec </w:t>
      </w:r>
      <w:r w:rsidRPr="008F4A89">
        <w:rPr>
          <w:b/>
          <w:i/>
          <w:sz w:val="18"/>
          <w:szCs w:val="18"/>
        </w:rPr>
        <w:t>S.BON-1/P</w:t>
      </w:r>
    </w:p>
    <w:p w14:paraId="7354D7CC"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Samostojni podjetniki s sedežem v Republiki Sloveniji: obrazec </w:t>
      </w:r>
      <w:r w:rsidRPr="008F4A89">
        <w:rPr>
          <w:b/>
          <w:i/>
          <w:sz w:val="18"/>
          <w:szCs w:val="18"/>
        </w:rPr>
        <w:t>S.BON-1.</w:t>
      </w:r>
    </w:p>
    <w:p w14:paraId="18E79CAE" w14:textId="77777777" w:rsidR="002C1CCC" w:rsidRPr="008F4A89" w:rsidRDefault="002C1CCC" w:rsidP="00E862F5">
      <w:pPr>
        <w:numPr>
          <w:ilvl w:val="0"/>
          <w:numId w:val="14"/>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6"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9"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2629007">
    <w:abstractNumId w:val="4"/>
  </w:num>
  <w:num w:numId="2" w16cid:durableId="1193492230">
    <w:abstractNumId w:val="29"/>
  </w:num>
  <w:num w:numId="3" w16cid:durableId="1371490731">
    <w:abstractNumId w:val="10"/>
  </w:num>
  <w:num w:numId="4" w16cid:durableId="548342111">
    <w:abstractNumId w:val="27"/>
  </w:num>
  <w:num w:numId="5" w16cid:durableId="605236822">
    <w:abstractNumId w:val="7"/>
  </w:num>
  <w:num w:numId="6" w16cid:durableId="379287094">
    <w:abstractNumId w:val="18"/>
  </w:num>
  <w:num w:numId="7" w16cid:durableId="2058698107">
    <w:abstractNumId w:val="5"/>
  </w:num>
  <w:num w:numId="8" w16cid:durableId="753210035">
    <w:abstractNumId w:val="20"/>
  </w:num>
  <w:num w:numId="9" w16cid:durableId="129253531">
    <w:abstractNumId w:val="19"/>
  </w:num>
  <w:num w:numId="10" w16cid:durableId="217714638">
    <w:abstractNumId w:val="3"/>
  </w:num>
  <w:num w:numId="11" w16cid:durableId="501815211">
    <w:abstractNumId w:val="31"/>
  </w:num>
  <w:num w:numId="12" w16cid:durableId="1406033626">
    <w:abstractNumId w:val="28"/>
  </w:num>
  <w:num w:numId="13" w16cid:durableId="1844779261">
    <w:abstractNumId w:val="8"/>
  </w:num>
  <w:num w:numId="14" w16cid:durableId="1766345014">
    <w:abstractNumId w:val="24"/>
  </w:num>
  <w:num w:numId="15" w16cid:durableId="1466895871">
    <w:abstractNumId w:val="25"/>
  </w:num>
  <w:num w:numId="16" w16cid:durableId="698972485">
    <w:abstractNumId w:val="12"/>
  </w:num>
  <w:num w:numId="17" w16cid:durableId="1742869952">
    <w:abstractNumId w:val="16"/>
  </w:num>
  <w:num w:numId="18" w16cid:durableId="803933079">
    <w:abstractNumId w:val="17"/>
  </w:num>
  <w:num w:numId="19" w16cid:durableId="483620711">
    <w:abstractNumId w:val="30"/>
  </w:num>
  <w:num w:numId="20" w16cid:durableId="1439988459">
    <w:abstractNumId w:val="9"/>
  </w:num>
  <w:num w:numId="21" w16cid:durableId="101657531">
    <w:abstractNumId w:val="11"/>
  </w:num>
  <w:num w:numId="22" w16cid:durableId="1154177798">
    <w:abstractNumId w:val="13"/>
  </w:num>
  <w:num w:numId="23" w16cid:durableId="97453326">
    <w:abstractNumId w:val="21"/>
  </w:num>
  <w:num w:numId="24" w16cid:durableId="1282570450">
    <w:abstractNumId w:val="15"/>
  </w:num>
  <w:num w:numId="25" w16cid:durableId="552696422">
    <w:abstractNumId w:val="6"/>
  </w:num>
  <w:num w:numId="26" w16cid:durableId="1808205823">
    <w:abstractNumId w:val="23"/>
  </w:num>
  <w:num w:numId="27" w16cid:durableId="144049925">
    <w:abstractNumId w:val="14"/>
  </w:num>
  <w:num w:numId="28" w16cid:durableId="1282492181">
    <w:abstractNumId w:val="22"/>
  </w:num>
  <w:num w:numId="29" w16cid:durableId="140733856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7953"/>
    <w:rsid w:val="0000010E"/>
    <w:rsid w:val="0000180D"/>
    <w:rsid w:val="00006D7B"/>
    <w:rsid w:val="00013802"/>
    <w:rsid w:val="0002162C"/>
    <w:rsid w:val="000243AB"/>
    <w:rsid w:val="00024E17"/>
    <w:rsid w:val="00026A79"/>
    <w:rsid w:val="000336B3"/>
    <w:rsid w:val="0003587F"/>
    <w:rsid w:val="00035A40"/>
    <w:rsid w:val="000417E9"/>
    <w:rsid w:val="00047BA0"/>
    <w:rsid w:val="000521D2"/>
    <w:rsid w:val="00053037"/>
    <w:rsid w:val="000532E2"/>
    <w:rsid w:val="00055E3C"/>
    <w:rsid w:val="000571AF"/>
    <w:rsid w:val="000571E9"/>
    <w:rsid w:val="000657F2"/>
    <w:rsid w:val="0007164B"/>
    <w:rsid w:val="000743F8"/>
    <w:rsid w:val="0008083D"/>
    <w:rsid w:val="00085986"/>
    <w:rsid w:val="00085B85"/>
    <w:rsid w:val="00092357"/>
    <w:rsid w:val="000933AB"/>
    <w:rsid w:val="00094406"/>
    <w:rsid w:val="000945D4"/>
    <w:rsid w:val="000959F5"/>
    <w:rsid w:val="000965D0"/>
    <w:rsid w:val="000A31E9"/>
    <w:rsid w:val="000A458A"/>
    <w:rsid w:val="000B1423"/>
    <w:rsid w:val="000B388D"/>
    <w:rsid w:val="000C05EC"/>
    <w:rsid w:val="000C33B3"/>
    <w:rsid w:val="000C34EA"/>
    <w:rsid w:val="000C40F4"/>
    <w:rsid w:val="000C6474"/>
    <w:rsid w:val="000C7AF7"/>
    <w:rsid w:val="000D0744"/>
    <w:rsid w:val="000D1D40"/>
    <w:rsid w:val="000D537B"/>
    <w:rsid w:val="000D55A2"/>
    <w:rsid w:val="000D7170"/>
    <w:rsid w:val="000E31CD"/>
    <w:rsid w:val="000F0201"/>
    <w:rsid w:val="000F1A8C"/>
    <w:rsid w:val="000F2FEB"/>
    <w:rsid w:val="000F4236"/>
    <w:rsid w:val="00106D4F"/>
    <w:rsid w:val="001146A1"/>
    <w:rsid w:val="001209F0"/>
    <w:rsid w:val="00123B0F"/>
    <w:rsid w:val="00127F80"/>
    <w:rsid w:val="00140AE9"/>
    <w:rsid w:val="00145ED2"/>
    <w:rsid w:val="00147A3F"/>
    <w:rsid w:val="00154511"/>
    <w:rsid w:val="00163B2F"/>
    <w:rsid w:val="001747BB"/>
    <w:rsid w:val="0017569D"/>
    <w:rsid w:val="001757F0"/>
    <w:rsid w:val="00176611"/>
    <w:rsid w:val="001825E3"/>
    <w:rsid w:val="001838D5"/>
    <w:rsid w:val="00185CB8"/>
    <w:rsid w:val="0018765C"/>
    <w:rsid w:val="001876E3"/>
    <w:rsid w:val="00193514"/>
    <w:rsid w:val="00193626"/>
    <w:rsid w:val="00193AAF"/>
    <w:rsid w:val="0019488A"/>
    <w:rsid w:val="00194CF5"/>
    <w:rsid w:val="001A7F0D"/>
    <w:rsid w:val="001B0CB4"/>
    <w:rsid w:val="001B14FE"/>
    <w:rsid w:val="001B1A43"/>
    <w:rsid w:val="001B418F"/>
    <w:rsid w:val="001B43F9"/>
    <w:rsid w:val="001C2BD1"/>
    <w:rsid w:val="001C43D9"/>
    <w:rsid w:val="001C7307"/>
    <w:rsid w:val="001D7B73"/>
    <w:rsid w:val="001E4644"/>
    <w:rsid w:val="001E7A5E"/>
    <w:rsid w:val="001E7FE3"/>
    <w:rsid w:val="001F5877"/>
    <w:rsid w:val="0020171B"/>
    <w:rsid w:val="00203142"/>
    <w:rsid w:val="00206768"/>
    <w:rsid w:val="002116B8"/>
    <w:rsid w:val="002125FE"/>
    <w:rsid w:val="0021389C"/>
    <w:rsid w:val="002206DA"/>
    <w:rsid w:val="00220A81"/>
    <w:rsid w:val="0022215E"/>
    <w:rsid w:val="002236BB"/>
    <w:rsid w:val="00231B6C"/>
    <w:rsid w:val="00234FE7"/>
    <w:rsid w:val="002360D3"/>
    <w:rsid w:val="00241495"/>
    <w:rsid w:val="00242831"/>
    <w:rsid w:val="00243D00"/>
    <w:rsid w:val="00243EE5"/>
    <w:rsid w:val="002457F8"/>
    <w:rsid w:val="0024764B"/>
    <w:rsid w:val="00255037"/>
    <w:rsid w:val="00256518"/>
    <w:rsid w:val="002602E1"/>
    <w:rsid w:val="00260751"/>
    <w:rsid w:val="00263910"/>
    <w:rsid w:val="0026465E"/>
    <w:rsid w:val="0026488F"/>
    <w:rsid w:val="00265168"/>
    <w:rsid w:val="00270D48"/>
    <w:rsid w:val="00271B7E"/>
    <w:rsid w:val="00271E16"/>
    <w:rsid w:val="0027391C"/>
    <w:rsid w:val="00277B02"/>
    <w:rsid w:val="00295BB2"/>
    <w:rsid w:val="00296966"/>
    <w:rsid w:val="002A2611"/>
    <w:rsid w:val="002A4975"/>
    <w:rsid w:val="002A5F60"/>
    <w:rsid w:val="002B4BA7"/>
    <w:rsid w:val="002B59DC"/>
    <w:rsid w:val="002B6923"/>
    <w:rsid w:val="002B70BC"/>
    <w:rsid w:val="002C14A0"/>
    <w:rsid w:val="002C1CCC"/>
    <w:rsid w:val="002C4B77"/>
    <w:rsid w:val="002C5E4D"/>
    <w:rsid w:val="002C7E2E"/>
    <w:rsid w:val="002D407B"/>
    <w:rsid w:val="002D6041"/>
    <w:rsid w:val="002E4DC5"/>
    <w:rsid w:val="002E50DA"/>
    <w:rsid w:val="002F06E8"/>
    <w:rsid w:val="002F0756"/>
    <w:rsid w:val="002F3070"/>
    <w:rsid w:val="002F7E3F"/>
    <w:rsid w:val="00301138"/>
    <w:rsid w:val="003156A6"/>
    <w:rsid w:val="00316554"/>
    <w:rsid w:val="0031767B"/>
    <w:rsid w:val="0033549C"/>
    <w:rsid w:val="0033744E"/>
    <w:rsid w:val="00340121"/>
    <w:rsid w:val="00341383"/>
    <w:rsid w:val="00342237"/>
    <w:rsid w:val="00344DA9"/>
    <w:rsid w:val="0034569E"/>
    <w:rsid w:val="00346AA5"/>
    <w:rsid w:val="00346B72"/>
    <w:rsid w:val="00351D6E"/>
    <w:rsid w:val="00352081"/>
    <w:rsid w:val="00352445"/>
    <w:rsid w:val="00353271"/>
    <w:rsid w:val="00354598"/>
    <w:rsid w:val="00354B3F"/>
    <w:rsid w:val="003561E6"/>
    <w:rsid w:val="003652A3"/>
    <w:rsid w:val="00370519"/>
    <w:rsid w:val="003775A1"/>
    <w:rsid w:val="003837D2"/>
    <w:rsid w:val="0038647E"/>
    <w:rsid w:val="003873A7"/>
    <w:rsid w:val="00392CC6"/>
    <w:rsid w:val="00393793"/>
    <w:rsid w:val="003A058F"/>
    <w:rsid w:val="003A3BE2"/>
    <w:rsid w:val="003A4E0C"/>
    <w:rsid w:val="003A570E"/>
    <w:rsid w:val="003A5C66"/>
    <w:rsid w:val="003B2B4C"/>
    <w:rsid w:val="003B2F4A"/>
    <w:rsid w:val="003B598E"/>
    <w:rsid w:val="003B73B5"/>
    <w:rsid w:val="003C11F6"/>
    <w:rsid w:val="003C1A4F"/>
    <w:rsid w:val="003C577E"/>
    <w:rsid w:val="003C6A45"/>
    <w:rsid w:val="003D0AF3"/>
    <w:rsid w:val="003D0DF8"/>
    <w:rsid w:val="003D502F"/>
    <w:rsid w:val="003E3CA9"/>
    <w:rsid w:val="003E5878"/>
    <w:rsid w:val="003E5911"/>
    <w:rsid w:val="003E73FB"/>
    <w:rsid w:val="003F3EE6"/>
    <w:rsid w:val="003F47B4"/>
    <w:rsid w:val="00400FA9"/>
    <w:rsid w:val="00406C3E"/>
    <w:rsid w:val="004074F4"/>
    <w:rsid w:val="00411C7A"/>
    <w:rsid w:val="00420DC4"/>
    <w:rsid w:val="00422A9D"/>
    <w:rsid w:val="00426B5E"/>
    <w:rsid w:val="00430644"/>
    <w:rsid w:val="00430EC2"/>
    <w:rsid w:val="00442ED3"/>
    <w:rsid w:val="00445DD8"/>
    <w:rsid w:val="00446B68"/>
    <w:rsid w:val="00446DF8"/>
    <w:rsid w:val="00467137"/>
    <w:rsid w:val="00472894"/>
    <w:rsid w:val="00474C77"/>
    <w:rsid w:val="004765E5"/>
    <w:rsid w:val="00482DE1"/>
    <w:rsid w:val="004848A0"/>
    <w:rsid w:val="00486B57"/>
    <w:rsid w:val="00490119"/>
    <w:rsid w:val="004916B4"/>
    <w:rsid w:val="004960C3"/>
    <w:rsid w:val="004A0DBD"/>
    <w:rsid w:val="004A0E4E"/>
    <w:rsid w:val="004A2A07"/>
    <w:rsid w:val="004A737F"/>
    <w:rsid w:val="004B0B5C"/>
    <w:rsid w:val="004B3E3C"/>
    <w:rsid w:val="004B4521"/>
    <w:rsid w:val="004B55CC"/>
    <w:rsid w:val="004C2012"/>
    <w:rsid w:val="004C38AA"/>
    <w:rsid w:val="004C41B2"/>
    <w:rsid w:val="004C4BCE"/>
    <w:rsid w:val="004C516B"/>
    <w:rsid w:val="004D2039"/>
    <w:rsid w:val="004D30A1"/>
    <w:rsid w:val="004D6A9F"/>
    <w:rsid w:val="004D6BED"/>
    <w:rsid w:val="004E11F4"/>
    <w:rsid w:val="004E5BBE"/>
    <w:rsid w:val="004E63C7"/>
    <w:rsid w:val="004F0BE1"/>
    <w:rsid w:val="004F2E7A"/>
    <w:rsid w:val="004F45C1"/>
    <w:rsid w:val="005209D5"/>
    <w:rsid w:val="00520BB6"/>
    <w:rsid w:val="00521C11"/>
    <w:rsid w:val="005310C7"/>
    <w:rsid w:val="00535698"/>
    <w:rsid w:val="00536A92"/>
    <w:rsid w:val="00540975"/>
    <w:rsid w:val="00540CFF"/>
    <w:rsid w:val="00542DF6"/>
    <w:rsid w:val="00542E63"/>
    <w:rsid w:val="00553F82"/>
    <w:rsid w:val="00565BB0"/>
    <w:rsid w:val="00565BEE"/>
    <w:rsid w:val="00567224"/>
    <w:rsid w:val="0057383C"/>
    <w:rsid w:val="00574E28"/>
    <w:rsid w:val="0059641B"/>
    <w:rsid w:val="00597BC7"/>
    <w:rsid w:val="005A329C"/>
    <w:rsid w:val="005A3ECA"/>
    <w:rsid w:val="005A4828"/>
    <w:rsid w:val="005B2636"/>
    <w:rsid w:val="005B42C8"/>
    <w:rsid w:val="005B6C12"/>
    <w:rsid w:val="005B6CEA"/>
    <w:rsid w:val="005C0616"/>
    <w:rsid w:val="005C4516"/>
    <w:rsid w:val="005D002E"/>
    <w:rsid w:val="005D7186"/>
    <w:rsid w:val="005D751D"/>
    <w:rsid w:val="005E0D52"/>
    <w:rsid w:val="005E213C"/>
    <w:rsid w:val="005E4124"/>
    <w:rsid w:val="005E54BE"/>
    <w:rsid w:val="005E5F72"/>
    <w:rsid w:val="005E7953"/>
    <w:rsid w:val="005F3A5A"/>
    <w:rsid w:val="005F67F9"/>
    <w:rsid w:val="00600B03"/>
    <w:rsid w:val="00611BB9"/>
    <w:rsid w:val="00611BC3"/>
    <w:rsid w:val="006123AC"/>
    <w:rsid w:val="006126E3"/>
    <w:rsid w:val="00614130"/>
    <w:rsid w:val="0061515F"/>
    <w:rsid w:val="00620DDC"/>
    <w:rsid w:val="006230FD"/>
    <w:rsid w:val="00626CAB"/>
    <w:rsid w:val="00640AA2"/>
    <w:rsid w:val="00641213"/>
    <w:rsid w:val="00643214"/>
    <w:rsid w:val="006448A4"/>
    <w:rsid w:val="0065132F"/>
    <w:rsid w:val="00655E44"/>
    <w:rsid w:val="00655F1F"/>
    <w:rsid w:val="00661458"/>
    <w:rsid w:val="0067139B"/>
    <w:rsid w:val="00673513"/>
    <w:rsid w:val="0067777C"/>
    <w:rsid w:val="0068117C"/>
    <w:rsid w:val="00691D8F"/>
    <w:rsid w:val="00691F58"/>
    <w:rsid w:val="00692294"/>
    <w:rsid w:val="00697F26"/>
    <w:rsid w:val="006A15B1"/>
    <w:rsid w:val="006A2874"/>
    <w:rsid w:val="006A3755"/>
    <w:rsid w:val="006A3CFD"/>
    <w:rsid w:val="006A6E2A"/>
    <w:rsid w:val="006B077B"/>
    <w:rsid w:val="006B1679"/>
    <w:rsid w:val="006B444D"/>
    <w:rsid w:val="006B645C"/>
    <w:rsid w:val="006C263E"/>
    <w:rsid w:val="006C2E4A"/>
    <w:rsid w:val="006C5C90"/>
    <w:rsid w:val="006D0AC8"/>
    <w:rsid w:val="006D1420"/>
    <w:rsid w:val="006D3DBA"/>
    <w:rsid w:val="006D45DA"/>
    <w:rsid w:val="006D6C48"/>
    <w:rsid w:val="006E2AAF"/>
    <w:rsid w:val="006E3DE3"/>
    <w:rsid w:val="006E6701"/>
    <w:rsid w:val="006F10EE"/>
    <w:rsid w:val="006F2666"/>
    <w:rsid w:val="006F2F88"/>
    <w:rsid w:val="006F304D"/>
    <w:rsid w:val="006F64CE"/>
    <w:rsid w:val="00703583"/>
    <w:rsid w:val="007049C9"/>
    <w:rsid w:val="00717738"/>
    <w:rsid w:val="00717DD4"/>
    <w:rsid w:val="00722D22"/>
    <w:rsid w:val="00724F2F"/>
    <w:rsid w:val="00727A1C"/>
    <w:rsid w:val="00735B5A"/>
    <w:rsid w:val="007378AB"/>
    <w:rsid w:val="007453E1"/>
    <w:rsid w:val="00746989"/>
    <w:rsid w:val="00746A1E"/>
    <w:rsid w:val="007473C6"/>
    <w:rsid w:val="0075434E"/>
    <w:rsid w:val="00771AAA"/>
    <w:rsid w:val="007843DD"/>
    <w:rsid w:val="0078685B"/>
    <w:rsid w:val="007869B4"/>
    <w:rsid w:val="00786AF0"/>
    <w:rsid w:val="00786E9D"/>
    <w:rsid w:val="00787FFD"/>
    <w:rsid w:val="00790164"/>
    <w:rsid w:val="00792464"/>
    <w:rsid w:val="00793F59"/>
    <w:rsid w:val="00794266"/>
    <w:rsid w:val="00796125"/>
    <w:rsid w:val="007A192D"/>
    <w:rsid w:val="007A76BF"/>
    <w:rsid w:val="007B69AA"/>
    <w:rsid w:val="007B6F2D"/>
    <w:rsid w:val="007C0598"/>
    <w:rsid w:val="007C1F58"/>
    <w:rsid w:val="007C297D"/>
    <w:rsid w:val="007C7AB8"/>
    <w:rsid w:val="007D0CB0"/>
    <w:rsid w:val="007D2846"/>
    <w:rsid w:val="007D5CE1"/>
    <w:rsid w:val="007E253E"/>
    <w:rsid w:val="007E6756"/>
    <w:rsid w:val="007F2021"/>
    <w:rsid w:val="007F4120"/>
    <w:rsid w:val="007F53DA"/>
    <w:rsid w:val="00800EE1"/>
    <w:rsid w:val="00801E3A"/>
    <w:rsid w:val="008022F2"/>
    <w:rsid w:val="0081313F"/>
    <w:rsid w:val="00814CE0"/>
    <w:rsid w:val="00814D2C"/>
    <w:rsid w:val="00817428"/>
    <w:rsid w:val="00821095"/>
    <w:rsid w:val="008256D8"/>
    <w:rsid w:val="0082719E"/>
    <w:rsid w:val="00837192"/>
    <w:rsid w:val="008374E4"/>
    <w:rsid w:val="0084039B"/>
    <w:rsid w:val="00840909"/>
    <w:rsid w:val="00847D96"/>
    <w:rsid w:val="00851F28"/>
    <w:rsid w:val="00875FA2"/>
    <w:rsid w:val="00877D4E"/>
    <w:rsid w:val="008835EF"/>
    <w:rsid w:val="00883E14"/>
    <w:rsid w:val="00884178"/>
    <w:rsid w:val="0088548F"/>
    <w:rsid w:val="0089049E"/>
    <w:rsid w:val="008910EE"/>
    <w:rsid w:val="0089127C"/>
    <w:rsid w:val="008A11CF"/>
    <w:rsid w:val="008A2126"/>
    <w:rsid w:val="008A266B"/>
    <w:rsid w:val="008A4BEF"/>
    <w:rsid w:val="008A66DE"/>
    <w:rsid w:val="008B09BA"/>
    <w:rsid w:val="008B17D5"/>
    <w:rsid w:val="008B1F98"/>
    <w:rsid w:val="008B5177"/>
    <w:rsid w:val="008B54F9"/>
    <w:rsid w:val="008B5BC4"/>
    <w:rsid w:val="008C2526"/>
    <w:rsid w:val="008C6273"/>
    <w:rsid w:val="008C6377"/>
    <w:rsid w:val="008C7ECB"/>
    <w:rsid w:val="008D0774"/>
    <w:rsid w:val="008D1669"/>
    <w:rsid w:val="008D448C"/>
    <w:rsid w:val="008E27BB"/>
    <w:rsid w:val="008F72CA"/>
    <w:rsid w:val="009112AC"/>
    <w:rsid w:val="00911CD8"/>
    <w:rsid w:val="00917AFA"/>
    <w:rsid w:val="00922F12"/>
    <w:rsid w:val="009241D1"/>
    <w:rsid w:val="009251E6"/>
    <w:rsid w:val="00925CA8"/>
    <w:rsid w:val="00931F0F"/>
    <w:rsid w:val="00934E22"/>
    <w:rsid w:val="0094024A"/>
    <w:rsid w:val="009423B5"/>
    <w:rsid w:val="009475F6"/>
    <w:rsid w:val="00950488"/>
    <w:rsid w:val="009543FF"/>
    <w:rsid w:val="00956A02"/>
    <w:rsid w:val="009632E4"/>
    <w:rsid w:val="00963D77"/>
    <w:rsid w:val="00972B77"/>
    <w:rsid w:val="00973FBC"/>
    <w:rsid w:val="00974CDA"/>
    <w:rsid w:val="00981B55"/>
    <w:rsid w:val="00985A7C"/>
    <w:rsid w:val="00987DD3"/>
    <w:rsid w:val="009931FD"/>
    <w:rsid w:val="009A349D"/>
    <w:rsid w:val="009A5DEE"/>
    <w:rsid w:val="009B1F85"/>
    <w:rsid w:val="009B73B5"/>
    <w:rsid w:val="009C2A0A"/>
    <w:rsid w:val="009C7CCC"/>
    <w:rsid w:val="009D345E"/>
    <w:rsid w:val="009D6F25"/>
    <w:rsid w:val="009D72D5"/>
    <w:rsid w:val="009E06B0"/>
    <w:rsid w:val="009E0B9B"/>
    <w:rsid w:val="009E1012"/>
    <w:rsid w:val="009E1477"/>
    <w:rsid w:val="009E5264"/>
    <w:rsid w:val="009E7210"/>
    <w:rsid w:val="009F1BCD"/>
    <w:rsid w:val="009F53E0"/>
    <w:rsid w:val="00A07B28"/>
    <w:rsid w:val="00A31B8D"/>
    <w:rsid w:val="00A33A86"/>
    <w:rsid w:val="00A36023"/>
    <w:rsid w:val="00A407AB"/>
    <w:rsid w:val="00A407DF"/>
    <w:rsid w:val="00A41DE0"/>
    <w:rsid w:val="00A431F2"/>
    <w:rsid w:val="00A442B9"/>
    <w:rsid w:val="00A47550"/>
    <w:rsid w:val="00A545E8"/>
    <w:rsid w:val="00A54A8D"/>
    <w:rsid w:val="00A54D40"/>
    <w:rsid w:val="00A6011D"/>
    <w:rsid w:val="00A645D0"/>
    <w:rsid w:val="00A72DB1"/>
    <w:rsid w:val="00A74D40"/>
    <w:rsid w:val="00A80C42"/>
    <w:rsid w:val="00A81E51"/>
    <w:rsid w:val="00A82B64"/>
    <w:rsid w:val="00A83D93"/>
    <w:rsid w:val="00A84807"/>
    <w:rsid w:val="00A84D42"/>
    <w:rsid w:val="00A859FC"/>
    <w:rsid w:val="00A913CC"/>
    <w:rsid w:val="00A94384"/>
    <w:rsid w:val="00A95867"/>
    <w:rsid w:val="00AA1953"/>
    <w:rsid w:val="00AA1ECC"/>
    <w:rsid w:val="00AA72F8"/>
    <w:rsid w:val="00AB04C2"/>
    <w:rsid w:val="00AB54A3"/>
    <w:rsid w:val="00AB5DF1"/>
    <w:rsid w:val="00AC2DC8"/>
    <w:rsid w:val="00AC3E82"/>
    <w:rsid w:val="00AC5AA0"/>
    <w:rsid w:val="00AC6457"/>
    <w:rsid w:val="00AC7F44"/>
    <w:rsid w:val="00AD0318"/>
    <w:rsid w:val="00AD391D"/>
    <w:rsid w:val="00AD4913"/>
    <w:rsid w:val="00AE23A7"/>
    <w:rsid w:val="00AE4917"/>
    <w:rsid w:val="00AF24F5"/>
    <w:rsid w:val="00AF5543"/>
    <w:rsid w:val="00AF6C76"/>
    <w:rsid w:val="00B02AD0"/>
    <w:rsid w:val="00B068CE"/>
    <w:rsid w:val="00B16803"/>
    <w:rsid w:val="00B266B6"/>
    <w:rsid w:val="00B330B6"/>
    <w:rsid w:val="00B34702"/>
    <w:rsid w:val="00B35637"/>
    <w:rsid w:val="00B36760"/>
    <w:rsid w:val="00B500AE"/>
    <w:rsid w:val="00B52B96"/>
    <w:rsid w:val="00B625D3"/>
    <w:rsid w:val="00B71332"/>
    <w:rsid w:val="00B72FEC"/>
    <w:rsid w:val="00B73A4D"/>
    <w:rsid w:val="00B76B32"/>
    <w:rsid w:val="00B77424"/>
    <w:rsid w:val="00B80738"/>
    <w:rsid w:val="00B82A60"/>
    <w:rsid w:val="00B85426"/>
    <w:rsid w:val="00B8687D"/>
    <w:rsid w:val="00B906F7"/>
    <w:rsid w:val="00BA0FCB"/>
    <w:rsid w:val="00BA1377"/>
    <w:rsid w:val="00BB15B6"/>
    <w:rsid w:val="00BB5685"/>
    <w:rsid w:val="00BB648D"/>
    <w:rsid w:val="00BC30E3"/>
    <w:rsid w:val="00BC30F5"/>
    <w:rsid w:val="00BC3144"/>
    <w:rsid w:val="00BC46AF"/>
    <w:rsid w:val="00BC489E"/>
    <w:rsid w:val="00BC5818"/>
    <w:rsid w:val="00BC7D72"/>
    <w:rsid w:val="00BD223B"/>
    <w:rsid w:val="00BD48F9"/>
    <w:rsid w:val="00BD5EE4"/>
    <w:rsid w:val="00BE1DA3"/>
    <w:rsid w:val="00BE4D16"/>
    <w:rsid w:val="00BF40A8"/>
    <w:rsid w:val="00C07A69"/>
    <w:rsid w:val="00C10F19"/>
    <w:rsid w:val="00C2093D"/>
    <w:rsid w:val="00C24695"/>
    <w:rsid w:val="00C24707"/>
    <w:rsid w:val="00C24DBA"/>
    <w:rsid w:val="00C2599D"/>
    <w:rsid w:val="00C33DC8"/>
    <w:rsid w:val="00C4004A"/>
    <w:rsid w:val="00C446DE"/>
    <w:rsid w:val="00C52CDA"/>
    <w:rsid w:val="00C558CB"/>
    <w:rsid w:val="00C67725"/>
    <w:rsid w:val="00C7795F"/>
    <w:rsid w:val="00C83C30"/>
    <w:rsid w:val="00C87CB0"/>
    <w:rsid w:val="00C91677"/>
    <w:rsid w:val="00C91702"/>
    <w:rsid w:val="00C95486"/>
    <w:rsid w:val="00C96C3A"/>
    <w:rsid w:val="00CA167F"/>
    <w:rsid w:val="00CA1B5D"/>
    <w:rsid w:val="00CA3BA5"/>
    <w:rsid w:val="00CA5902"/>
    <w:rsid w:val="00CB0165"/>
    <w:rsid w:val="00CB13B0"/>
    <w:rsid w:val="00CB15E1"/>
    <w:rsid w:val="00CB340D"/>
    <w:rsid w:val="00CB7325"/>
    <w:rsid w:val="00CC6778"/>
    <w:rsid w:val="00CC7051"/>
    <w:rsid w:val="00CD3E93"/>
    <w:rsid w:val="00CD45F3"/>
    <w:rsid w:val="00CD779A"/>
    <w:rsid w:val="00CE095C"/>
    <w:rsid w:val="00CF23A2"/>
    <w:rsid w:val="00CF257E"/>
    <w:rsid w:val="00CF324C"/>
    <w:rsid w:val="00CF462E"/>
    <w:rsid w:val="00CF7038"/>
    <w:rsid w:val="00D04FBC"/>
    <w:rsid w:val="00D064A0"/>
    <w:rsid w:val="00D10622"/>
    <w:rsid w:val="00D141C1"/>
    <w:rsid w:val="00D14888"/>
    <w:rsid w:val="00D20F46"/>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5035B"/>
    <w:rsid w:val="00D529C6"/>
    <w:rsid w:val="00D54DAB"/>
    <w:rsid w:val="00D55C87"/>
    <w:rsid w:val="00D57FB0"/>
    <w:rsid w:val="00D6128B"/>
    <w:rsid w:val="00D61A2F"/>
    <w:rsid w:val="00D61EC0"/>
    <w:rsid w:val="00D62880"/>
    <w:rsid w:val="00D63588"/>
    <w:rsid w:val="00D67D1E"/>
    <w:rsid w:val="00D753FC"/>
    <w:rsid w:val="00D8349A"/>
    <w:rsid w:val="00D94160"/>
    <w:rsid w:val="00D9716D"/>
    <w:rsid w:val="00DA4077"/>
    <w:rsid w:val="00DA5C25"/>
    <w:rsid w:val="00DA7BE1"/>
    <w:rsid w:val="00DB1231"/>
    <w:rsid w:val="00DB5DAF"/>
    <w:rsid w:val="00DB6E14"/>
    <w:rsid w:val="00DC2C67"/>
    <w:rsid w:val="00DC500A"/>
    <w:rsid w:val="00DC5D3F"/>
    <w:rsid w:val="00DD7031"/>
    <w:rsid w:val="00DD713D"/>
    <w:rsid w:val="00DE7014"/>
    <w:rsid w:val="00DF0B69"/>
    <w:rsid w:val="00DF1879"/>
    <w:rsid w:val="00DF54DD"/>
    <w:rsid w:val="00E0187F"/>
    <w:rsid w:val="00E06452"/>
    <w:rsid w:val="00E10404"/>
    <w:rsid w:val="00E149F7"/>
    <w:rsid w:val="00E15472"/>
    <w:rsid w:val="00E17676"/>
    <w:rsid w:val="00E20EB6"/>
    <w:rsid w:val="00E22719"/>
    <w:rsid w:val="00E23082"/>
    <w:rsid w:val="00E23FEE"/>
    <w:rsid w:val="00E248BE"/>
    <w:rsid w:val="00E25D75"/>
    <w:rsid w:val="00E27615"/>
    <w:rsid w:val="00E305A2"/>
    <w:rsid w:val="00E335A7"/>
    <w:rsid w:val="00E361BA"/>
    <w:rsid w:val="00E36B98"/>
    <w:rsid w:val="00E42986"/>
    <w:rsid w:val="00E45F7D"/>
    <w:rsid w:val="00E460F1"/>
    <w:rsid w:val="00E47990"/>
    <w:rsid w:val="00E52370"/>
    <w:rsid w:val="00E54CE7"/>
    <w:rsid w:val="00E55774"/>
    <w:rsid w:val="00E57767"/>
    <w:rsid w:val="00E617E2"/>
    <w:rsid w:val="00E67D16"/>
    <w:rsid w:val="00E70CD1"/>
    <w:rsid w:val="00E74461"/>
    <w:rsid w:val="00E86047"/>
    <w:rsid w:val="00E862F5"/>
    <w:rsid w:val="00E867EC"/>
    <w:rsid w:val="00E924FE"/>
    <w:rsid w:val="00E95F9A"/>
    <w:rsid w:val="00EA01B9"/>
    <w:rsid w:val="00EA0CD5"/>
    <w:rsid w:val="00EA56C0"/>
    <w:rsid w:val="00EA6B2E"/>
    <w:rsid w:val="00EB160F"/>
    <w:rsid w:val="00EB28E0"/>
    <w:rsid w:val="00EB5EBB"/>
    <w:rsid w:val="00EB707C"/>
    <w:rsid w:val="00EC0AE8"/>
    <w:rsid w:val="00EC3698"/>
    <w:rsid w:val="00EC4D9D"/>
    <w:rsid w:val="00EC4F73"/>
    <w:rsid w:val="00EC5EAE"/>
    <w:rsid w:val="00ED01E3"/>
    <w:rsid w:val="00ED6338"/>
    <w:rsid w:val="00ED7B72"/>
    <w:rsid w:val="00EE193F"/>
    <w:rsid w:val="00EE655F"/>
    <w:rsid w:val="00EE6BB3"/>
    <w:rsid w:val="00EF3678"/>
    <w:rsid w:val="00EF6199"/>
    <w:rsid w:val="00F0157D"/>
    <w:rsid w:val="00F077FD"/>
    <w:rsid w:val="00F07959"/>
    <w:rsid w:val="00F11186"/>
    <w:rsid w:val="00F133D9"/>
    <w:rsid w:val="00F14E23"/>
    <w:rsid w:val="00F31301"/>
    <w:rsid w:val="00F318C0"/>
    <w:rsid w:val="00F31F08"/>
    <w:rsid w:val="00F32AC4"/>
    <w:rsid w:val="00F374F1"/>
    <w:rsid w:val="00F406A6"/>
    <w:rsid w:val="00F519BB"/>
    <w:rsid w:val="00F55B7D"/>
    <w:rsid w:val="00F57660"/>
    <w:rsid w:val="00F668AE"/>
    <w:rsid w:val="00F706ED"/>
    <w:rsid w:val="00F73CF3"/>
    <w:rsid w:val="00F7483A"/>
    <w:rsid w:val="00F83CFC"/>
    <w:rsid w:val="00F856A3"/>
    <w:rsid w:val="00F95D42"/>
    <w:rsid w:val="00FA0552"/>
    <w:rsid w:val="00FA0A6E"/>
    <w:rsid w:val="00FA125A"/>
    <w:rsid w:val="00FA1389"/>
    <w:rsid w:val="00FA244C"/>
    <w:rsid w:val="00FA2674"/>
    <w:rsid w:val="00FA4613"/>
    <w:rsid w:val="00FB09D4"/>
    <w:rsid w:val="00FB2159"/>
    <w:rsid w:val="00FB3800"/>
    <w:rsid w:val="00FC3821"/>
    <w:rsid w:val="00FC4623"/>
    <w:rsid w:val="00FD0526"/>
    <w:rsid w:val="00FD62F8"/>
    <w:rsid w:val="00FD6D0D"/>
    <w:rsid w:val="00FD7FB7"/>
    <w:rsid w:val="00FE4BED"/>
    <w:rsid w:val="00FE6960"/>
    <w:rsid w:val="00FE7D1A"/>
    <w:rsid w:val="00FF308C"/>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389"/>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11</Pages>
  <Words>1461</Words>
  <Characters>8334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Lebar, Martina</cp:lastModifiedBy>
  <cp:revision>71</cp:revision>
  <cp:lastPrinted>2019-05-21T08:38:00Z</cp:lastPrinted>
  <dcterms:created xsi:type="dcterms:W3CDTF">2024-10-21T10:05:00Z</dcterms:created>
  <dcterms:modified xsi:type="dcterms:W3CDTF">2025-12-14T14:16:00Z</dcterms:modified>
</cp:coreProperties>
</file>